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9B7" w:rsidRDefault="00F619B7" w:rsidP="00F61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F619B7" w:rsidRDefault="00F619B7" w:rsidP="00F61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F619B7" w:rsidRDefault="00F619B7" w:rsidP="00F61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«Тайшетский промышленно-технологический техникум»</w:t>
      </w:r>
    </w:p>
    <w:p w:rsidR="00F619B7" w:rsidRDefault="00F619B7" w:rsidP="00F61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619B7" w:rsidRDefault="00F619B7" w:rsidP="00F61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A43835" w:rsidRPr="00A43835" w:rsidRDefault="00A43835" w:rsidP="00A43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  <w:bookmarkStart w:id="0" w:name="_GoBack"/>
      <w:bookmarkEnd w:id="0"/>
    </w:p>
    <w:p w:rsidR="00A43835" w:rsidRPr="00A43835" w:rsidRDefault="00A43835" w:rsidP="00A43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A43835" w:rsidRPr="00A43835" w:rsidRDefault="00A43835" w:rsidP="00A43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A43835" w:rsidRPr="00A43835" w:rsidRDefault="00A43835" w:rsidP="00A43835">
      <w:pPr>
        <w:spacing w:line="360" w:lineRule="auto"/>
        <w:jc w:val="both"/>
        <w:rPr>
          <w:b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right"/>
        <w:rPr>
          <w:b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right"/>
        <w:rPr>
          <w:b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both"/>
        <w:rPr>
          <w:b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both"/>
        <w:rPr>
          <w:b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both"/>
        <w:rPr>
          <w:b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both"/>
        <w:rPr>
          <w:b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center"/>
        <w:rPr>
          <w:b/>
          <w:sz w:val="32"/>
          <w:szCs w:val="32"/>
        </w:rPr>
      </w:pPr>
      <w:r w:rsidRPr="00A43835">
        <w:rPr>
          <w:b/>
          <w:sz w:val="32"/>
          <w:szCs w:val="32"/>
        </w:rPr>
        <w:t xml:space="preserve">Комплект </w:t>
      </w:r>
    </w:p>
    <w:p w:rsidR="00A43835" w:rsidRPr="00A43835" w:rsidRDefault="00A43835" w:rsidP="00A43835">
      <w:pPr>
        <w:spacing w:line="360" w:lineRule="auto"/>
        <w:jc w:val="center"/>
        <w:rPr>
          <w:b/>
          <w:sz w:val="28"/>
          <w:szCs w:val="28"/>
        </w:rPr>
      </w:pPr>
      <w:r w:rsidRPr="00A43835">
        <w:rPr>
          <w:b/>
          <w:sz w:val="28"/>
          <w:szCs w:val="28"/>
        </w:rPr>
        <w:t xml:space="preserve">контрольно-оценочных средств </w:t>
      </w:r>
    </w:p>
    <w:p w:rsidR="00A43835" w:rsidRPr="00A43835" w:rsidRDefault="00A43835" w:rsidP="00A43835">
      <w:pPr>
        <w:spacing w:line="360" w:lineRule="auto"/>
        <w:jc w:val="center"/>
        <w:rPr>
          <w:b/>
          <w:sz w:val="28"/>
          <w:szCs w:val="28"/>
        </w:rPr>
      </w:pPr>
      <w:r w:rsidRPr="00A43835">
        <w:rPr>
          <w:b/>
          <w:sz w:val="28"/>
          <w:szCs w:val="28"/>
        </w:rPr>
        <w:t>по учебной дисциплине</w:t>
      </w:r>
    </w:p>
    <w:p w:rsidR="00A43835" w:rsidRPr="00A43835" w:rsidRDefault="00A43835" w:rsidP="00A43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43835">
        <w:rPr>
          <w:b/>
          <w:sz w:val="28"/>
          <w:szCs w:val="28"/>
        </w:rPr>
        <w:t>О</w:t>
      </w:r>
      <w:r w:rsidR="00C013F7">
        <w:rPr>
          <w:b/>
          <w:sz w:val="28"/>
          <w:szCs w:val="28"/>
        </w:rPr>
        <w:t>УД</w:t>
      </w:r>
      <w:r w:rsidRPr="00A43835">
        <w:rPr>
          <w:b/>
          <w:sz w:val="28"/>
          <w:szCs w:val="28"/>
        </w:rPr>
        <w:t xml:space="preserve">.05 </w:t>
      </w:r>
      <w:r w:rsidR="00C013F7">
        <w:rPr>
          <w:b/>
          <w:sz w:val="28"/>
          <w:szCs w:val="28"/>
        </w:rPr>
        <w:t>Физическая культура</w:t>
      </w:r>
    </w:p>
    <w:p w:rsidR="00A43835" w:rsidRPr="00A43835" w:rsidRDefault="00A43835" w:rsidP="00A43835">
      <w:pPr>
        <w:spacing w:line="360" w:lineRule="auto"/>
        <w:jc w:val="center"/>
        <w:rPr>
          <w:i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center"/>
        <w:rPr>
          <w:sz w:val="28"/>
          <w:szCs w:val="28"/>
        </w:rPr>
      </w:pPr>
      <w:r w:rsidRPr="00A43835">
        <w:rPr>
          <w:sz w:val="28"/>
          <w:szCs w:val="28"/>
        </w:rPr>
        <w:t xml:space="preserve">основной образовательной программы (ОП) </w:t>
      </w:r>
    </w:p>
    <w:p w:rsidR="00A43835" w:rsidRPr="00A43835" w:rsidRDefault="00A43835" w:rsidP="00A43835">
      <w:pPr>
        <w:spacing w:line="360" w:lineRule="auto"/>
        <w:jc w:val="center"/>
        <w:rPr>
          <w:sz w:val="28"/>
          <w:szCs w:val="28"/>
        </w:rPr>
      </w:pPr>
      <w:r w:rsidRPr="00A43835">
        <w:rPr>
          <w:sz w:val="28"/>
          <w:szCs w:val="28"/>
        </w:rPr>
        <w:t xml:space="preserve">по профессии СПО </w:t>
      </w:r>
    </w:p>
    <w:p w:rsidR="00A43835" w:rsidRPr="00CA04A4" w:rsidRDefault="00CA04A4" w:rsidP="00CA04A4">
      <w:pPr>
        <w:spacing w:line="360" w:lineRule="auto"/>
        <w:jc w:val="center"/>
        <w:rPr>
          <w:b/>
          <w:sz w:val="28"/>
          <w:szCs w:val="28"/>
        </w:rPr>
      </w:pPr>
      <w:r w:rsidRPr="00CA04A4">
        <w:rPr>
          <w:b/>
          <w:sz w:val="28"/>
          <w:szCs w:val="28"/>
        </w:rPr>
        <w:t>15.01.05 Сварщик (электросварочные и газосварочные работы)</w:t>
      </w:r>
    </w:p>
    <w:p w:rsidR="00A43835" w:rsidRPr="00A43835" w:rsidRDefault="00A43835" w:rsidP="00A43835">
      <w:pPr>
        <w:spacing w:line="360" w:lineRule="auto"/>
        <w:jc w:val="both"/>
        <w:rPr>
          <w:b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both"/>
        <w:rPr>
          <w:b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both"/>
        <w:rPr>
          <w:b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both"/>
        <w:rPr>
          <w:b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both"/>
        <w:rPr>
          <w:b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both"/>
        <w:rPr>
          <w:b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both"/>
        <w:rPr>
          <w:b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both"/>
        <w:rPr>
          <w:b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both"/>
        <w:rPr>
          <w:b/>
          <w:sz w:val="28"/>
          <w:szCs w:val="28"/>
        </w:rPr>
      </w:pPr>
    </w:p>
    <w:p w:rsidR="00A43835" w:rsidRPr="00A43835" w:rsidRDefault="00A43835" w:rsidP="00A43835">
      <w:pPr>
        <w:spacing w:line="360" w:lineRule="auto"/>
        <w:jc w:val="center"/>
        <w:rPr>
          <w:b/>
          <w:sz w:val="28"/>
          <w:szCs w:val="28"/>
        </w:rPr>
      </w:pPr>
      <w:r w:rsidRPr="00A43835">
        <w:rPr>
          <w:b/>
          <w:sz w:val="28"/>
          <w:szCs w:val="28"/>
        </w:rPr>
        <w:t>Тайшет 201</w:t>
      </w:r>
      <w:r w:rsidR="00CA04A4">
        <w:rPr>
          <w:b/>
          <w:sz w:val="28"/>
          <w:szCs w:val="28"/>
        </w:rPr>
        <w:t>5</w:t>
      </w:r>
    </w:p>
    <w:p w:rsidR="00A43835" w:rsidRPr="00A43835" w:rsidRDefault="00A43835" w:rsidP="00A43835">
      <w:pPr>
        <w:spacing w:line="360" w:lineRule="auto"/>
        <w:rPr>
          <w:b/>
          <w:bCs/>
          <w:sz w:val="24"/>
          <w:szCs w:val="24"/>
        </w:rPr>
      </w:pPr>
    </w:p>
    <w:p w:rsidR="00A43835" w:rsidRPr="00A43835" w:rsidRDefault="00A43835" w:rsidP="00A43835">
      <w:pPr>
        <w:spacing w:line="360" w:lineRule="auto"/>
        <w:rPr>
          <w:b/>
          <w:bCs/>
          <w:sz w:val="24"/>
          <w:szCs w:val="24"/>
        </w:rPr>
      </w:pPr>
    </w:p>
    <w:p w:rsidR="00A43835" w:rsidRPr="00A43835" w:rsidRDefault="00A43835" w:rsidP="00A43835">
      <w:pPr>
        <w:spacing w:line="360" w:lineRule="auto"/>
        <w:rPr>
          <w:b/>
          <w:sz w:val="28"/>
          <w:szCs w:val="28"/>
        </w:rPr>
      </w:pPr>
      <w:r w:rsidRPr="00A43835">
        <w:rPr>
          <w:b/>
          <w:sz w:val="28"/>
          <w:szCs w:val="28"/>
        </w:rPr>
        <w:t xml:space="preserve">Разработчик: </w:t>
      </w:r>
      <w:r w:rsidRPr="00A43835">
        <w:rPr>
          <w:b/>
          <w:sz w:val="28"/>
          <w:szCs w:val="28"/>
        </w:rPr>
        <w:tab/>
      </w:r>
    </w:p>
    <w:p w:rsidR="00A43835" w:rsidRPr="00A43835" w:rsidRDefault="00A43835" w:rsidP="00A43835">
      <w:pPr>
        <w:rPr>
          <w:sz w:val="28"/>
          <w:szCs w:val="28"/>
        </w:rPr>
      </w:pPr>
      <w:r w:rsidRPr="00A43835">
        <w:rPr>
          <w:sz w:val="28"/>
          <w:szCs w:val="28"/>
        </w:rPr>
        <w:t xml:space="preserve">ГБПОУ ИО ТПТТ               преподаватель          </w:t>
      </w:r>
      <w:r w:rsidR="00C013F7">
        <w:rPr>
          <w:sz w:val="28"/>
          <w:szCs w:val="28"/>
        </w:rPr>
        <w:t>Е.М.Щиголева</w:t>
      </w:r>
    </w:p>
    <w:p w:rsidR="00A43835" w:rsidRPr="00A43835" w:rsidRDefault="00A43835" w:rsidP="00A43835">
      <w:pPr>
        <w:tabs>
          <w:tab w:val="left" w:pos="6225"/>
        </w:tabs>
        <w:rPr>
          <w:sz w:val="28"/>
          <w:szCs w:val="28"/>
        </w:rPr>
      </w:pPr>
    </w:p>
    <w:p w:rsidR="00A43835" w:rsidRPr="00A43835" w:rsidRDefault="00A43835" w:rsidP="00A43835">
      <w:pPr>
        <w:tabs>
          <w:tab w:val="left" w:pos="6225"/>
        </w:tabs>
        <w:rPr>
          <w:sz w:val="28"/>
          <w:szCs w:val="28"/>
        </w:rPr>
      </w:pPr>
    </w:p>
    <w:p w:rsidR="00A43835" w:rsidRDefault="00A43835" w:rsidP="00A43835">
      <w:pPr>
        <w:tabs>
          <w:tab w:val="left" w:pos="6225"/>
        </w:tabs>
        <w:rPr>
          <w:sz w:val="28"/>
          <w:szCs w:val="28"/>
        </w:rPr>
      </w:pPr>
    </w:p>
    <w:p w:rsidR="00A43835" w:rsidRPr="00A43835" w:rsidRDefault="00A43835" w:rsidP="00A43835">
      <w:pPr>
        <w:tabs>
          <w:tab w:val="left" w:pos="6225"/>
        </w:tabs>
        <w:rPr>
          <w:sz w:val="28"/>
          <w:szCs w:val="28"/>
        </w:rPr>
      </w:pPr>
    </w:p>
    <w:p w:rsidR="00A43835" w:rsidRPr="00A43835" w:rsidRDefault="00A43835" w:rsidP="00A43835">
      <w:pPr>
        <w:tabs>
          <w:tab w:val="left" w:pos="6225"/>
        </w:tabs>
        <w:rPr>
          <w:sz w:val="28"/>
          <w:szCs w:val="28"/>
        </w:rPr>
      </w:pPr>
    </w:p>
    <w:p w:rsidR="00A43835" w:rsidRPr="00A43835" w:rsidRDefault="00A43835" w:rsidP="00A43835">
      <w:pPr>
        <w:tabs>
          <w:tab w:val="left" w:pos="6225"/>
        </w:tabs>
        <w:rPr>
          <w:sz w:val="28"/>
          <w:szCs w:val="28"/>
        </w:rPr>
      </w:pPr>
    </w:p>
    <w:p w:rsidR="00C013F7" w:rsidRPr="00C013F7" w:rsidRDefault="00C013F7" w:rsidP="00C013F7">
      <w:pPr>
        <w:pStyle w:val="af3"/>
        <w:rPr>
          <w:sz w:val="24"/>
          <w:szCs w:val="24"/>
        </w:rPr>
      </w:pPr>
    </w:p>
    <w:p w:rsidR="00C013F7" w:rsidRPr="00C013F7" w:rsidRDefault="00C013F7" w:rsidP="00C013F7">
      <w:pPr>
        <w:pStyle w:val="af3"/>
        <w:rPr>
          <w:sz w:val="24"/>
          <w:szCs w:val="24"/>
        </w:rPr>
      </w:pPr>
    </w:p>
    <w:p w:rsidR="00C013F7" w:rsidRPr="00C013F7" w:rsidRDefault="00C013F7" w:rsidP="00C013F7">
      <w:pPr>
        <w:pStyle w:val="af3"/>
        <w:rPr>
          <w:sz w:val="24"/>
          <w:szCs w:val="24"/>
        </w:rPr>
      </w:pPr>
    </w:p>
    <w:p w:rsidR="00C013F7" w:rsidRPr="00C013F7" w:rsidRDefault="00C013F7" w:rsidP="00C013F7">
      <w:pPr>
        <w:pStyle w:val="af3"/>
        <w:rPr>
          <w:sz w:val="24"/>
          <w:szCs w:val="24"/>
        </w:rPr>
      </w:pPr>
    </w:p>
    <w:p w:rsidR="00C013F7" w:rsidRPr="00C013F7" w:rsidRDefault="00C013F7" w:rsidP="00C013F7">
      <w:pPr>
        <w:pStyle w:val="af3"/>
        <w:rPr>
          <w:sz w:val="24"/>
          <w:szCs w:val="24"/>
        </w:rPr>
      </w:pPr>
    </w:p>
    <w:p w:rsidR="00C013F7" w:rsidRP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A04A4" w:rsidP="00C013F7">
      <w:pPr>
        <w:pStyle w:val="af3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-163195</wp:posOffset>
            </wp:positionH>
            <wp:positionV relativeFrom="paragraph">
              <wp:posOffset>58420</wp:posOffset>
            </wp:positionV>
            <wp:extent cx="5934710" cy="603885"/>
            <wp:effectExtent l="19050" t="0" r="8890" b="0"/>
            <wp:wrapNone/>
            <wp:docPr id="8" name="Рисунок 2" descr="C:\Users\User\Desktop\апрол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\Desktop\апрол.jpg"/>
                    <pic:cNvPicPr/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858" r="7421" b="29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Default="00C013F7" w:rsidP="00C013F7">
      <w:pPr>
        <w:pStyle w:val="af3"/>
        <w:rPr>
          <w:sz w:val="24"/>
          <w:szCs w:val="24"/>
        </w:rPr>
      </w:pPr>
    </w:p>
    <w:p w:rsidR="00C013F7" w:rsidRPr="00C013F7" w:rsidRDefault="00C013F7" w:rsidP="00C013F7">
      <w:pPr>
        <w:pStyle w:val="af3"/>
        <w:rPr>
          <w:sz w:val="24"/>
          <w:szCs w:val="24"/>
        </w:rPr>
      </w:pPr>
    </w:p>
    <w:p w:rsidR="00A43835" w:rsidRPr="00C013F7" w:rsidRDefault="00A43835" w:rsidP="00C013F7">
      <w:pPr>
        <w:pStyle w:val="af3"/>
        <w:rPr>
          <w:sz w:val="24"/>
          <w:szCs w:val="24"/>
        </w:rPr>
      </w:pPr>
    </w:p>
    <w:p w:rsidR="00C013F7" w:rsidRPr="00C013F7" w:rsidRDefault="00C013F7" w:rsidP="00C013F7">
      <w:pPr>
        <w:pStyle w:val="af3"/>
        <w:rPr>
          <w:sz w:val="24"/>
          <w:szCs w:val="24"/>
        </w:rPr>
      </w:pPr>
    </w:p>
    <w:p w:rsidR="00A43835" w:rsidRPr="00C013F7" w:rsidRDefault="00A43835" w:rsidP="00C013F7">
      <w:pPr>
        <w:pStyle w:val="af3"/>
        <w:rPr>
          <w:sz w:val="24"/>
          <w:szCs w:val="24"/>
        </w:rPr>
      </w:pPr>
    </w:p>
    <w:p w:rsidR="00F304CF" w:rsidRPr="00C013F7" w:rsidRDefault="00F304CF" w:rsidP="00C013F7">
      <w:pPr>
        <w:pStyle w:val="af3"/>
        <w:jc w:val="center"/>
        <w:rPr>
          <w:b/>
          <w:sz w:val="28"/>
          <w:szCs w:val="24"/>
        </w:rPr>
      </w:pPr>
      <w:r w:rsidRPr="00C013F7">
        <w:rPr>
          <w:b/>
          <w:sz w:val="28"/>
          <w:szCs w:val="24"/>
        </w:rPr>
        <w:t>1. Общие положения</w:t>
      </w:r>
    </w:p>
    <w:p w:rsidR="00F304CF" w:rsidRPr="00C013F7" w:rsidRDefault="00F304CF" w:rsidP="00C013F7">
      <w:pPr>
        <w:pStyle w:val="af3"/>
        <w:rPr>
          <w:i/>
          <w:sz w:val="22"/>
        </w:rPr>
      </w:pPr>
      <w:r w:rsidRPr="00C013F7">
        <w:rPr>
          <w:sz w:val="28"/>
          <w:szCs w:val="24"/>
        </w:rPr>
        <w:lastRenderedPageBreak/>
        <w:t>Контрольно-оценочные средства (КОС) предназначены для контроля и оценки образовательных достижений обучающихся</w:t>
      </w:r>
      <w:r w:rsidRPr="00C013F7">
        <w:rPr>
          <w:sz w:val="22"/>
        </w:rPr>
        <w:t>, освоивших программу учебной дисциплины</w:t>
      </w:r>
      <w:r w:rsidR="003C2BC8" w:rsidRPr="00C013F7">
        <w:rPr>
          <w:sz w:val="22"/>
        </w:rPr>
        <w:t xml:space="preserve"> физическая  культура</w:t>
      </w:r>
      <w:r w:rsidRPr="00C013F7">
        <w:rPr>
          <w:sz w:val="22"/>
        </w:rPr>
        <w:t xml:space="preserve">.  </w:t>
      </w:r>
    </w:p>
    <w:p w:rsidR="00F304CF" w:rsidRPr="00FC2A7A" w:rsidRDefault="00F304CF" w:rsidP="00FC2A7A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>КОС включают контрольные материалы для проведения текущего контроля и промежуточной аттестации в форме</w:t>
      </w:r>
      <w:r w:rsidR="00CA04A4">
        <w:rPr>
          <w:sz w:val="28"/>
          <w:szCs w:val="28"/>
        </w:rPr>
        <w:t xml:space="preserve"> </w:t>
      </w:r>
      <w:r w:rsidR="00E0399A" w:rsidRPr="00FC2A7A">
        <w:rPr>
          <w:color w:val="000000" w:themeColor="text1"/>
          <w:sz w:val="28"/>
          <w:szCs w:val="28"/>
        </w:rPr>
        <w:t>дифференцированного</w:t>
      </w:r>
      <w:r w:rsidR="000E18C3" w:rsidRPr="00FC2A7A">
        <w:rPr>
          <w:color w:val="000000" w:themeColor="text1"/>
          <w:sz w:val="28"/>
          <w:szCs w:val="28"/>
        </w:rPr>
        <w:t xml:space="preserve"> зачета</w:t>
      </w:r>
      <w:r w:rsidRPr="00FC2A7A">
        <w:rPr>
          <w:color w:val="000000" w:themeColor="text1"/>
          <w:sz w:val="28"/>
          <w:szCs w:val="28"/>
        </w:rPr>
        <w:t>.</w:t>
      </w:r>
    </w:p>
    <w:p w:rsidR="00F304CF" w:rsidRPr="00FC2A7A" w:rsidRDefault="00F304CF" w:rsidP="00FC2A7A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>КОС разработаны на основании положений:</w:t>
      </w:r>
    </w:p>
    <w:p w:rsidR="00F304CF" w:rsidRPr="00FC2A7A" w:rsidRDefault="00F304CF" w:rsidP="00CA04A4">
      <w:pPr>
        <w:keepNext/>
        <w:keepLines/>
        <w:suppressLineNumbers/>
        <w:suppressAutoHyphens/>
        <w:spacing w:before="240"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>основной профессиональ</w:t>
      </w:r>
      <w:r w:rsidR="00FC2A7A" w:rsidRPr="00FC2A7A">
        <w:rPr>
          <w:sz w:val="28"/>
          <w:szCs w:val="28"/>
        </w:rPr>
        <w:t>ной образовательной программы</w:t>
      </w:r>
      <w:r w:rsidR="00CA04A4">
        <w:rPr>
          <w:sz w:val="28"/>
          <w:szCs w:val="28"/>
        </w:rPr>
        <w:t xml:space="preserve"> </w:t>
      </w:r>
      <w:r w:rsidR="00FC2A7A" w:rsidRPr="00FC2A7A">
        <w:rPr>
          <w:sz w:val="28"/>
          <w:szCs w:val="28"/>
        </w:rPr>
        <w:t xml:space="preserve">для профессий среднего профессионального образования подготовки квалифицированных  рабочих, служащих </w:t>
      </w:r>
      <w:r w:rsidR="00CA04A4" w:rsidRPr="00890E09">
        <w:rPr>
          <w:sz w:val="28"/>
          <w:szCs w:val="28"/>
          <w:u w:val="single"/>
        </w:rPr>
        <w:t>15.01.05 Сварщик (</w:t>
      </w:r>
      <w:r w:rsidR="00CA04A4">
        <w:rPr>
          <w:sz w:val="28"/>
          <w:szCs w:val="28"/>
          <w:u w:val="single"/>
        </w:rPr>
        <w:t>электросварочные и газосварочные работы</w:t>
      </w:r>
      <w:r w:rsidR="00CA04A4" w:rsidRPr="00890E09">
        <w:rPr>
          <w:sz w:val="28"/>
          <w:szCs w:val="28"/>
          <w:u w:val="single"/>
        </w:rPr>
        <w:t xml:space="preserve">)   </w:t>
      </w:r>
      <w:r w:rsidRPr="00FC2A7A">
        <w:rPr>
          <w:sz w:val="28"/>
          <w:szCs w:val="28"/>
        </w:rPr>
        <w:t xml:space="preserve">программы учебной дисциплины  </w:t>
      </w:r>
      <w:r w:rsidR="002E4EB8" w:rsidRPr="00FC2A7A">
        <w:rPr>
          <w:sz w:val="28"/>
          <w:szCs w:val="28"/>
        </w:rPr>
        <w:t>физическая культура</w:t>
      </w: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/>
          <w:bCs/>
          <w:sz w:val="28"/>
          <w:szCs w:val="28"/>
        </w:rPr>
      </w:pPr>
      <w:r w:rsidRPr="00FC2A7A">
        <w:rPr>
          <w:b/>
          <w:sz w:val="28"/>
          <w:szCs w:val="28"/>
        </w:rPr>
        <w:t>2. Результаты освоения дисциплины, подлежащие проверке</w:t>
      </w: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</w:p>
    <w:tbl>
      <w:tblPr>
        <w:tblW w:w="9782" w:type="dxa"/>
        <w:tblInd w:w="-2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9782"/>
      </w:tblGrid>
      <w:tr w:rsidR="00F304CF" w:rsidRPr="00FC2A7A" w:rsidTr="00012CD9">
        <w:trPr>
          <w:trHeight w:val="891"/>
        </w:trPr>
        <w:tc>
          <w:tcPr>
            <w:tcW w:w="9782" w:type="dxa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8"/>
                <w:szCs w:val="28"/>
              </w:rPr>
            </w:pPr>
            <w:r w:rsidRPr="00FC2A7A">
              <w:rPr>
                <w:b/>
                <w:bCs/>
                <w:color w:val="000000"/>
                <w:kern w:val="24"/>
                <w:sz w:val="28"/>
                <w:szCs w:val="28"/>
              </w:rPr>
              <w:t>Результаты обучения</w:t>
            </w:r>
          </w:p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8"/>
                <w:szCs w:val="28"/>
              </w:rPr>
            </w:pPr>
            <w:r w:rsidRPr="00FC2A7A">
              <w:rPr>
                <w:b/>
                <w:bCs/>
                <w:color w:val="000000"/>
                <w:kern w:val="24"/>
                <w:sz w:val="28"/>
                <w:szCs w:val="28"/>
              </w:rPr>
              <w:t>(освоенные умения, усвоенные знания)</w:t>
            </w:r>
          </w:p>
        </w:tc>
      </w:tr>
      <w:tr w:rsidR="00F304CF" w:rsidRPr="00FC2A7A" w:rsidTr="00012CD9">
        <w:trPr>
          <w:trHeight w:val="251"/>
        </w:trPr>
        <w:tc>
          <w:tcPr>
            <w:tcW w:w="9782" w:type="dxa"/>
          </w:tcPr>
          <w:p w:rsidR="003C2BC8" w:rsidRPr="00FC2A7A" w:rsidRDefault="003C2BC8" w:rsidP="00FC2A7A">
            <w:pPr>
              <w:pStyle w:val="ad"/>
              <w:spacing w:before="120" w:after="0"/>
              <w:ind w:firstLine="357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знать/понимать</w:t>
            </w:r>
            <w:r w:rsidRPr="00FC2A7A">
              <w:rPr>
                <w:sz w:val="28"/>
                <w:szCs w:val="28"/>
              </w:rPr>
              <w:t>:</w:t>
            </w:r>
          </w:p>
          <w:p w:rsidR="003C2BC8" w:rsidRPr="00FC2A7A" w:rsidRDefault="003C2BC8" w:rsidP="00FC2A7A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360"/>
                <w:tab w:val="left" w:pos="540"/>
              </w:tabs>
              <w:autoSpaceDE w:val="0"/>
              <w:ind w:hanging="218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  <w:p w:rsidR="003C2BC8" w:rsidRPr="00FC2A7A" w:rsidRDefault="003C2BC8" w:rsidP="00FC2A7A">
            <w:pPr>
              <w:pStyle w:val="ad"/>
              <w:numPr>
                <w:ilvl w:val="0"/>
                <w:numId w:val="7"/>
              </w:numPr>
              <w:tabs>
                <w:tab w:val="left" w:pos="360"/>
                <w:tab w:val="left" w:pos="540"/>
              </w:tabs>
              <w:spacing w:after="0"/>
              <w:ind w:hanging="218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:rsidR="003C2BC8" w:rsidRPr="00FC2A7A" w:rsidRDefault="003C2BC8" w:rsidP="00FC2A7A">
            <w:pPr>
              <w:pStyle w:val="ad"/>
              <w:numPr>
                <w:ilvl w:val="0"/>
                <w:numId w:val="7"/>
              </w:numPr>
              <w:tabs>
                <w:tab w:val="left" w:pos="360"/>
                <w:tab w:val="left" w:pos="540"/>
              </w:tabs>
              <w:spacing w:after="0"/>
              <w:ind w:hanging="218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правила и способы планирования системы индивидуальных занятий физическими упражнениями различной направленности;</w:t>
            </w:r>
          </w:p>
          <w:p w:rsidR="00F304CF" w:rsidRPr="00FC2A7A" w:rsidRDefault="00F304CF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</w:tr>
      <w:tr w:rsidR="00F304CF" w:rsidRPr="00FC2A7A" w:rsidTr="00012CD9">
        <w:trPr>
          <w:trHeight w:val="102"/>
        </w:trPr>
        <w:tc>
          <w:tcPr>
            <w:tcW w:w="9782" w:type="dxa"/>
          </w:tcPr>
          <w:p w:rsidR="003C2BC8" w:rsidRPr="00FC2A7A" w:rsidRDefault="003C2BC8" w:rsidP="00FC2A7A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уметь</w:t>
            </w:r>
            <w:r w:rsidRPr="00FC2A7A">
              <w:rPr>
                <w:sz w:val="28"/>
                <w:szCs w:val="28"/>
              </w:rPr>
              <w:t>:</w:t>
            </w:r>
          </w:p>
          <w:p w:rsidR="003C2BC8" w:rsidRPr="00FC2A7A" w:rsidRDefault="003C2BC8" w:rsidP="00FC2A7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FC2A7A">
              <w:rPr>
                <w:color w:val="000000"/>
                <w:sz w:val="28"/>
                <w:szCs w:val="28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  <w:p w:rsidR="003C2BC8" w:rsidRPr="00FC2A7A" w:rsidRDefault="003C2BC8" w:rsidP="00FC2A7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FC2A7A">
              <w:rPr>
                <w:color w:val="000000"/>
                <w:sz w:val="28"/>
                <w:szCs w:val="28"/>
              </w:rPr>
              <w:t>выполнять простейшие приемы самомассажа и релаксации;</w:t>
            </w:r>
          </w:p>
          <w:p w:rsidR="003C2BC8" w:rsidRPr="00FC2A7A" w:rsidRDefault="003C2BC8" w:rsidP="00FC2A7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FC2A7A">
              <w:rPr>
                <w:color w:val="000000"/>
                <w:sz w:val="28"/>
                <w:szCs w:val="28"/>
              </w:rPr>
              <w:t>проводить самоконтроль при занятиях физическими упражнениями;</w:t>
            </w:r>
          </w:p>
          <w:p w:rsidR="003C2BC8" w:rsidRPr="00FC2A7A" w:rsidRDefault="003C2BC8" w:rsidP="00FC2A7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FC2A7A">
              <w:rPr>
                <w:color w:val="000000"/>
                <w:sz w:val="28"/>
                <w:szCs w:val="28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  <w:p w:rsidR="003C2BC8" w:rsidRPr="00FC2A7A" w:rsidRDefault="003C2BC8" w:rsidP="00FC2A7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FC2A7A">
              <w:rPr>
                <w:color w:val="000000"/>
                <w:sz w:val="28"/>
                <w:szCs w:val="28"/>
              </w:rPr>
              <w:t>выполнять приемы защиты и самообороны, страховки и самостраховки;</w:t>
            </w:r>
          </w:p>
          <w:p w:rsidR="003C2BC8" w:rsidRPr="00FC2A7A" w:rsidRDefault="003C2BC8" w:rsidP="00FC2A7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FC2A7A">
              <w:rPr>
                <w:color w:val="000000"/>
                <w:sz w:val="28"/>
                <w:szCs w:val="28"/>
              </w:rPr>
              <w:t>осуществлять творческое сотрудничество в коллективных формах занятий физической культурой;</w:t>
            </w:r>
          </w:p>
          <w:p w:rsidR="00F304CF" w:rsidRPr="00A43835" w:rsidRDefault="003C2BC8" w:rsidP="00A43835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426"/>
              </w:tabs>
              <w:autoSpaceDE w:val="0"/>
              <w:ind w:left="426" w:hanging="284"/>
              <w:rPr>
                <w:color w:val="000000"/>
                <w:sz w:val="28"/>
                <w:szCs w:val="28"/>
              </w:rPr>
            </w:pPr>
            <w:r w:rsidRPr="00FC2A7A">
              <w:rPr>
                <w:color w:val="000000"/>
                <w:sz w:val="28"/>
                <w:szCs w:val="28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  <w:r w:rsidR="00C97B22" w:rsidRPr="00FC2A7A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F304CF" w:rsidRPr="00FC2A7A" w:rsidRDefault="00F304CF" w:rsidP="00FC2A7A">
      <w:pPr>
        <w:keepNext/>
        <w:keepLines/>
        <w:suppressLineNumbers/>
        <w:suppressAutoHyphens/>
        <w:jc w:val="center"/>
        <w:rPr>
          <w:b/>
          <w:bCs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/>
          <w:bCs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center"/>
        <w:rPr>
          <w:b/>
          <w:bCs/>
          <w:sz w:val="28"/>
          <w:szCs w:val="28"/>
        </w:rPr>
      </w:pPr>
      <w:r w:rsidRPr="00FC2A7A">
        <w:rPr>
          <w:b/>
          <w:bCs/>
          <w:sz w:val="28"/>
          <w:szCs w:val="28"/>
        </w:rPr>
        <w:t>3. Распределение оценивания результатов обучения по видам контроля</w:t>
      </w: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</w:p>
    <w:tbl>
      <w:tblPr>
        <w:tblW w:w="9446" w:type="dxa"/>
        <w:jc w:val="center"/>
        <w:tblInd w:w="-1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3"/>
        <w:gridCol w:w="1891"/>
        <w:gridCol w:w="1762"/>
      </w:tblGrid>
      <w:tr w:rsidR="00F304CF" w:rsidRPr="00FC2A7A" w:rsidTr="00034495">
        <w:trPr>
          <w:jc w:val="center"/>
        </w:trPr>
        <w:tc>
          <w:tcPr>
            <w:tcW w:w="0" w:type="auto"/>
            <w:vMerge w:val="restart"/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8"/>
                <w:szCs w:val="28"/>
                <w:vertAlign w:val="superscript"/>
              </w:rPr>
            </w:pPr>
            <w:r w:rsidRPr="00FC2A7A">
              <w:rPr>
                <w:b/>
                <w:bCs/>
                <w:sz w:val="28"/>
                <w:szCs w:val="28"/>
              </w:rPr>
              <w:t>Наименование элемента умений или знаний</w:t>
            </w:r>
          </w:p>
        </w:tc>
        <w:tc>
          <w:tcPr>
            <w:tcW w:w="3088" w:type="dxa"/>
            <w:gridSpan w:val="2"/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b/>
                <w:bCs/>
                <w:sz w:val="28"/>
                <w:szCs w:val="28"/>
              </w:rPr>
              <w:t>Виды аттестации</w:t>
            </w:r>
          </w:p>
        </w:tc>
      </w:tr>
      <w:tr w:rsidR="00F304CF" w:rsidRPr="00FC2A7A" w:rsidTr="00034495">
        <w:trPr>
          <w:trHeight w:val="910"/>
          <w:jc w:val="center"/>
        </w:trPr>
        <w:tc>
          <w:tcPr>
            <w:tcW w:w="0" w:type="auto"/>
            <w:vMerge/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8" w:type="dxa"/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Текущий контроль</w:t>
            </w:r>
          </w:p>
        </w:tc>
        <w:tc>
          <w:tcPr>
            <w:tcW w:w="1320" w:type="dxa"/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Промежу</w:t>
            </w:r>
            <w:r w:rsidR="00917824" w:rsidRPr="00FC2A7A">
              <w:rPr>
                <w:i/>
                <w:sz w:val="28"/>
                <w:szCs w:val="28"/>
              </w:rPr>
              <w:t>-</w:t>
            </w:r>
            <w:r w:rsidRPr="00FC2A7A">
              <w:rPr>
                <w:i/>
                <w:sz w:val="28"/>
                <w:szCs w:val="28"/>
              </w:rPr>
              <w:t xml:space="preserve">точная аттестация </w:t>
            </w:r>
          </w:p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17824" w:rsidRPr="00FC2A7A" w:rsidTr="00034495">
        <w:trPr>
          <w:trHeight w:val="887"/>
          <w:jc w:val="center"/>
        </w:trPr>
        <w:tc>
          <w:tcPr>
            <w:tcW w:w="0" w:type="auto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У1</w:t>
            </w:r>
            <w:r w:rsidRPr="00FC2A7A">
              <w:rPr>
                <w:color w:val="000000"/>
                <w:sz w:val="28"/>
                <w:szCs w:val="28"/>
              </w:rPr>
              <w:t xml:space="preserve">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1768" w:type="dxa"/>
          </w:tcPr>
          <w:p w:rsidR="00917824" w:rsidRPr="00FC2A7A" w:rsidRDefault="00446373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Комплексы упражнений</w:t>
            </w:r>
          </w:p>
        </w:tc>
        <w:tc>
          <w:tcPr>
            <w:tcW w:w="1320" w:type="dxa"/>
            <w:vMerge w:val="restart"/>
            <w:textDirection w:val="btLr"/>
            <w:vAlign w:val="center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ind w:left="113" w:right="113"/>
              <w:jc w:val="center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Дифференцированный зачет</w:t>
            </w:r>
            <w:r w:rsidR="0037618B" w:rsidRPr="00FC2A7A">
              <w:rPr>
                <w:bCs/>
                <w:sz w:val="28"/>
                <w:szCs w:val="28"/>
              </w:rPr>
              <w:t xml:space="preserve"> (тестовое задание)</w:t>
            </w:r>
          </w:p>
        </w:tc>
      </w:tr>
      <w:tr w:rsidR="00917824" w:rsidRPr="00FC2A7A" w:rsidTr="00034495">
        <w:trPr>
          <w:trHeight w:val="637"/>
          <w:jc w:val="center"/>
        </w:trPr>
        <w:tc>
          <w:tcPr>
            <w:tcW w:w="0" w:type="auto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У2</w:t>
            </w:r>
            <w:r w:rsidRPr="00FC2A7A">
              <w:rPr>
                <w:color w:val="000000"/>
                <w:sz w:val="28"/>
                <w:szCs w:val="28"/>
              </w:rPr>
              <w:t xml:space="preserve"> Выполнять простейшие приемы самомассажа и релаксации</w:t>
            </w:r>
          </w:p>
        </w:tc>
        <w:tc>
          <w:tcPr>
            <w:tcW w:w="1768" w:type="dxa"/>
          </w:tcPr>
          <w:p w:rsidR="00917824" w:rsidRPr="00FC2A7A" w:rsidRDefault="00446373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Фронтальный опрос</w:t>
            </w:r>
          </w:p>
          <w:p w:rsidR="00446373" w:rsidRPr="00FC2A7A" w:rsidRDefault="0044671F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 xml:space="preserve">Комплексы упражнений </w:t>
            </w:r>
            <w:r w:rsidR="00446373" w:rsidRPr="00FC2A7A">
              <w:rPr>
                <w:bCs/>
                <w:sz w:val="28"/>
                <w:szCs w:val="28"/>
              </w:rPr>
              <w:t>Практические задания</w:t>
            </w:r>
          </w:p>
        </w:tc>
        <w:tc>
          <w:tcPr>
            <w:tcW w:w="1320" w:type="dxa"/>
            <w:vMerge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446373" w:rsidRPr="00FC2A7A" w:rsidTr="00034495">
        <w:trPr>
          <w:trHeight w:val="637"/>
          <w:jc w:val="center"/>
        </w:trPr>
        <w:tc>
          <w:tcPr>
            <w:tcW w:w="0" w:type="auto"/>
          </w:tcPr>
          <w:p w:rsidR="00446373" w:rsidRPr="00FC2A7A" w:rsidRDefault="00446373" w:rsidP="00FC2A7A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У3</w:t>
            </w:r>
            <w:r w:rsidRPr="00FC2A7A">
              <w:rPr>
                <w:color w:val="000000"/>
                <w:sz w:val="28"/>
                <w:szCs w:val="28"/>
              </w:rPr>
              <w:t xml:space="preserve"> Проводить самоконтроль при занятиях физическими упражнениями</w:t>
            </w:r>
          </w:p>
        </w:tc>
        <w:tc>
          <w:tcPr>
            <w:tcW w:w="1768" w:type="dxa"/>
          </w:tcPr>
          <w:p w:rsidR="00446373" w:rsidRPr="00FC2A7A" w:rsidRDefault="00446373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:rsidR="00446373" w:rsidRPr="00FC2A7A" w:rsidRDefault="00446373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446373" w:rsidRPr="00FC2A7A" w:rsidTr="00034495">
        <w:trPr>
          <w:trHeight w:val="637"/>
          <w:jc w:val="center"/>
        </w:trPr>
        <w:tc>
          <w:tcPr>
            <w:tcW w:w="0" w:type="auto"/>
          </w:tcPr>
          <w:p w:rsidR="00446373" w:rsidRPr="00FC2A7A" w:rsidRDefault="00446373" w:rsidP="00FC2A7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У4</w:t>
            </w:r>
            <w:r w:rsidRPr="00FC2A7A">
              <w:rPr>
                <w:color w:val="000000"/>
                <w:sz w:val="28"/>
                <w:szCs w:val="28"/>
              </w:rPr>
              <w:t xml:space="preserve"> 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1768" w:type="dxa"/>
          </w:tcPr>
          <w:p w:rsidR="00446373" w:rsidRPr="00FC2A7A" w:rsidRDefault="00446373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:rsidR="00446373" w:rsidRPr="00FC2A7A" w:rsidRDefault="00446373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446373" w:rsidRPr="00FC2A7A" w:rsidTr="00034495">
        <w:trPr>
          <w:trHeight w:val="637"/>
          <w:jc w:val="center"/>
        </w:trPr>
        <w:tc>
          <w:tcPr>
            <w:tcW w:w="0" w:type="auto"/>
          </w:tcPr>
          <w:p w:rsidR="00446373" w:rsidRPr="00FC2A7A" w:rsidRDefault="00446373" w:rsidP="00FC2A7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У5</w:t>
            </w:r>
            <w:r w:rsidRPr="00FC2A7A">
              <w:rPr>
                <w:color w:val="000000"/>
                <w:sz w:val="28"/>
                <w:szCs w:val="28"/>
              </w:rPr>
              <w:t xml:space="preserve"> Выполнять приемы защиты и самообороны, страховки и самостраховки</w:t>
            </w:r>
          </w:p>
          <w:p w:rsidR="00446373" w:rsidRPr="00FC2A7A" w:rsidRDefault="00446373" w:rsidP="00FC2A7A">
            <w:pPr>
              <w:keepNext/>
              <w:keepLines/>
              <w:suppressLineNumbers/>
              <w:suppressAutoHyphens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68" w:type="dxa"/>
          </w:tcPr>
          <w:p w:rsidR="00446373" w:rsidRPr="00FC2A7A" w:rsidRDefault="00446373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:rsidR="00446373" w:rsidRPr="00FC2A7A" w:rsidRDefault="00446373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446373" w:rsidRPr="00FC2A7A" w:rsidTr="00034495">
        <w:trPr>
          <w:trHeight w:val="637"/>
          <w:jc w:val="center"/>
        </w:trPr>
        <w:tc>
          <w:tcPr>
            <w:tcW w:w="0" w:type="auto"/>
          </w:tcPr>
          <w:p w:rsidR="00446373" w:rsidRPr="00FC2A7A" w:rsidRDefault="00446373" w:rsidP="00FC2A7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У6</w:t>
            </w:r>
            <w:r w:rsidRPr="00FC2A7A">
              <w:rPr>
                <w:color w:val="000000"/>
                <w:sz w:val="28"/>
                <w:szCs w:val="28"/>
              </w:rPr>
              <w:t xml:space="preserve"> Осуществлять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1768" w:type="dxa"/>
          </w:tcPr>
          <w:p w:rsidR="00446373" w:rsidRPr="00FC2A7A" w:rsidRDefault="00446373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Практические задания</w:t>
            </w:r>
          </w:p>
        </w:tc>
        <w:tc>
          <w:tcPr>
            <w:tcW w:w="1320" w:type="dxa"/>
            <w:vMerge/>
          </w:tcPr>
          <w:p w:rsidR="00446373" w:rsidRPr="00FC2A7A" w:rsidRDefault="00446373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917824" w:rsidRPr="00FC2A7A" w:rsidTr="00034495">
        <w:trPr>
          <w:trHeight w:val="416"/>
          <w:jc w:val="center"/>
        </w:trPr>
        <w:tc>
          <w:tcPr>
            <w:tcW w:w="0" w:type="auto"/>
          </w:tcPr>
          <w:p w:rsidR="00917824" w:rsidRPr="00FC2A7A" w:rsidRDefault="00917824" w:rsidP="00FC2A7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У7</w:t>
            </w:r>
            <w:r w:rsidRPr="00FC2A7A">
              <w:rPr>
                <w:color w:val="000000"/>
                <w:sz w:val="28"/>
                <w:szCs w:val="28"/>
              </w:rPr>
              <w:t xml:space="preserve"> 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1768" w:type="dxa"/>
          </w:tcPr>
          <w:p w:rsidR="00917824" w:rsidRPr="00FC2A7A" w:rsidRDefault="00446373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Контрольные нормативы</w:t>
            </w:r>
          </w:p>
        </w:tc>
        <w:tc>
          <w:tcPr>
            <w:tcW w:w="1320" w:type="dxa"/>
            <w:vMerge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917824" w:rsidRPr="00FC2A7A" w:rsidTr="00034495">
        <w:trPr>
          <w:trHeight w:val="637"/>
          <w:jc w:val="center"/>
        </w:trPr>
        <w:tc>
          <w:tcPr>
            <w:tcW w:w="0" w:type="auto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lastRenderedPageBreak/>
              <w:t>З1</w:t>
            </w:r>
            <w:r w:rsidRPr="00FC2A7A">
              <w:rPr>
                <w:sz w:val="28"/>
                <w:szCs w:val="28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</w:p>
        </w:tc>
        <w:tc>
          <w:tcPr>
            <w:tcW w:w="1768" w:type="dxa"/>
          </w:tcPr>
          <w:p w:rsidR="00917824" w:rsidRPr="00FC2A7A" w:rsidRDefault="003F0E41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1A0EC8" w:rsidRPr="00FC2A7A" w:rsidTr="00034495">
        <w:trPr>
          <w:trHeight w:val="637"/>
          <w:jc w:val="center"/>
        </w:trPr>
        <w:tc>
          <w:tcPr>
            <w:tcW w:w="0" w:type="auto"/>
          </w:tcPr>
          <w:p w:rsidR="001A0EC8" w:rsidRPr="00FC2A7A" w:rsidRDefault="001A0EC8" w:rsidP="00FC2A7A">
            <w:pPr>
              <w:pStyle w:val="ad"/>
              <w:tabs>
                <w:tab w:val="left" w:pos="360"/>
                <w:tab w:val="left" w:pos="540"/>
              </w:tabs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З2</w:t>
            </w:r>
            <w:r w:rsidRPr="00FC2A7A">
              <w:rPr>
                <w:sz w:val="28"/>
                <w:szCs w:val="28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1768" w:type="dxa"/>
          </w:tcPr>
          <w:p w:rsidR="001A0EC8" w:rsidRPr="00FC2A7A" w:rsidRDefault="003F0E41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1A0EC8" w:rsidRPr="00FC2A7A" w:rsidRDefault="001A0EC8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1A0EC8" w:rsidRPr="00FC2A7A" w:rsidTr="00034495">
        <w:trPr>
          <w:trHeight w:val="637"/>
          <w:jc w:val="center"/>
        </w:trPr>
        <w:tc>
          <w:tcPr>
            <w:tcW w:w="0" w:type="auto"/>
          </w:tcPr>
          <w:p w:rsidR="001A0EC8" w:rsidRPr="00FC2A7A" w:rsidRDefault="001A0EC8" w:rsidP="00FC2A7A">
            <w:pPr>
              <w:pStyle w:val="ad"/>
              <w:tabs>
                <w:tab w:val="left" w:pos="360"/>
                <w:tab w:val="left" w:pos="540"/>
              </w:tabs>
              <w:spacing w:after="0"/>
              <w:rPr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З3</w:t>
            </w:r>
            <w:r w:rsidRPr="00FC2A7A">
              <w:rPr>
                <w:sz w:val="28"/>
                <w:szCs w:val="28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  <w:p w:rsidR="001A0EC8" w:rsidRPr="00FC2A7A" w:rsidRDefault="001A0EC8" w:rsidP="00FC2A7A">
            <w:pPr>
              <w:pStyle w:val="ad"/>
              <w:tabs>
                <w:tab w:val="left" w:pos="360"/>
                <w:tab w:val="left" w:pos="540"/>
              </w:tabs>
              <w:spacing w:after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68" w:type="dxa"/>
          </w:tcPr>
          <w:p w:rsidR="001A0EC8" w:rsidRPr="00FC2A7A" w:rsidRDefault="003F0E41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1A0EC8" w:rsidRPr="00FC2A7A" w:rsidRDefault="001A0EC8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40AB1" w:rsidRPr="00FC2A7A" w:rsidRDefault="00A40AB1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4. Распределение типов контрольных заданий по элементам знаний и умений.</w:t>
      </w: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2"/>
        <w:gridCol w:w="640"/>
        <w:gridCol w:w="640"/>
        <w:gridCol w:w="640"/>
        <w:gridCol w:w="601"/>
        <w:gridCol w:w="640"/>
        <w:gridCol w:w="674"/>
        <w:gridCol w:w="731"/>
        <w:gridCol w:w="762"/>
        <w:gridCol w:w="709"/>
        <w:gridCol w:w="708"/>
      </w:tblGrid>
      <w:tr w:rsidR="00446373" w:rsidRPr="00FC2A7A" w:rsidTr="00A40AB1">
        <w:trPr>
          <w:trHeight w:val="451"/>
        </w:trPr>
        <w:tc>
          <w:tcPr>
            <w:tcW w:w="0" w:type="auto"/>
            <w:vMerge w:val="restart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Содержание</w:t>
            </w:r>
          </w:p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учебного материала</w:t>
            </w:r>
          </w:p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по программе УД</w:t>
            </w:r>
          </w:p>
        </w:tc>
        <w:tc>
          <w:tcPr>
            <w:tcW w:w="6446" w:type="dxa"/>
            <w:gridSpan w:val="10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Тип контрольного задания</w:t>
            </w:r>
          </w:p>
        </w:tc>
      </w:tr>
      <w:tr w:rsidR="00446373" w:rsidRPr="00FC2A7A" w:rsidTr="00A40AB1">
        <w:trPr>
          <w:trHeight w:val="470"/>
        </w:trPr>
        <w:tc>
          <w:tcPr>
            <w:tcW w:w="0" w:type="auto"/>
            <w:vMerge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З1</w:t>
            </w:r>
          </w:p>
        </w:tc>
        <w:tc>
          <w:tcPr>
            <w:tcW w:w="0" w:type="auto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З2</w:t>
            </w:r>
          </w:p>
        </w:tc>
        <w:tc>
          <w:tcPr>
            <w:tcW w:w="0" w:type="auto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З3</w:t>
            </w:r>
          </w:p>
        </w:tc>
        <w:tc>
          <w:tcPr>
            <w:tcW w:w="0" w:type="auto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У1</w:t>
            </w:r>
          </w:p>
        </w:tc>
        <w:tc>
          <w:tcPr>
            <w:tcW w:w="0" w:type="auto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У2</w:t>
            </w:r>
          </w:p>
        </w:tc>
        <w:tc>
          <w:tcPr>
            <w:tcW w:w="674" w:type="dxa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У3</w:t>
            </w:r>
          </w:p>
        </w:tc>
        <w:tc>
          <w:tcPr>
            <w:tcW w:w="731" w:type="dxa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У4</w:t>
            </w:r>
          </w:p>
        </w:tc>
        <w:tc>
          <w:tcPr>
            <w:tcW w:w="762" w:type="dxa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У5</w:t>
            </w:r>
          </w:p>
        </w:tc>
        <w:tc>
          <w:tcPr>
            <w:tcW w:w="709" w:type="dxa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У6</w:t>
            </w:r>
          </w:p>
        </w:tc>
        <w:tc>
          <w:tcPr>
            <w:tcW w:w="708" w:type="dxa"/>
            <w:vAlign w:val="center"/>
          </w:tcPr>
          <w:p w:rsidR="00C30BF3" w:rsidRPr="00FC2A7A" w:rsidRDefault="00C30BF3" w:rsidP="00FC2A7A">
            <w:pPr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У7</w:t>
            </w:r>
          </w:p>
        </w:tc>
      </w:tr>
      <w:tr w:rsidR="00AB360E" w:rsidRPr="00FC2A7A" w:rsidTr="00A40AB1">
        <w:tc>
          <w:tcPr>
            <w:tcW w:w="0" w:type="auto"/>
          </w:tcPr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Раздел 1. 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Легкая  атлетика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31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КН</w:t>
            </w:r>
          </w:p>
        </w:tc>
      </w:tr>
      <w:tr w:rsidR="00AB360E" w:rsidRPr="00FC2A7A" w:rsidTr="00A40AB1">
        <w:tc>
          <w:tcPr>
            <w:tcW w:w="0" w:type="auto"/>
            <w:vAlign w:val="center"/>
          </w:tcPr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Раздел 2.  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Спортивные игры (баскетбол) 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  <w:highlight w:val="yellow"/>
              </w:rPr>
            </w:pPr>
            <w:r w:rsidRPr="00FC2A7A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КН</w:t>
            </w:r>
          </w:p>
        </w:tc>
      </w:tr>
      <w:tr w:rsidR="00AB360E" w:rsidRPr="00FC2A7A" w:rsidTr="00A40AB1">
        <w:tc>
          <w:tcPr>
            <w:tcW w:w="0" w:type="auto"/>
          </w:tcPr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Раздел 3. 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Теоретическая часть 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AB360E" w:rsidRPr="00FC2A7A" w:rsidTr="00A40AB1">
        <w:tc>
          <w:tcPr>
            <w:tcW w:w="0" w:type="auto"/>
          </w:tcPr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Раздел 4. 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Гимнастика. 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Атлетическая гимнастика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КН</w:t>
            </w:r>
          </w:p>
        </w:tc>
      </w:tr>
      <w:tr w:rsidR="00AB360E" w:rsidRPr="00FC2A7A" w:rsidTr="00A40AB1">
        <w:tc>
          <w:tcPr>
            <w:tcW w:w="0" w:type="auto"/>
          </w:tcPr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Раздел 5. 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Спортивные игры (волейбол)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  <w:highlight w:val="yellow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КН</w:t>
            </w:r>
          </w:p>
        </w:tc>
      </w:tr>
      <w:tr w:rsidR="00AB360E" w:rsidRPr="00FC2A7A" w:rsidTr="00A40AB1">
        <w:tc>
          <w:tcPr>
            <w:tcW w:w="0" w:type="auto"/>
          </w:tcPr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Раздел  6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Теоретическая часть 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ФО</w:t>
            </w:r>
          </w:p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</w:p>
        </w:tc>
      </w:tr>
      <w:tr w:rsidR="00AB360E" w:rsidRPr="00FC2A7A" w:rsidTr="00A40AB1">
        <w:tc>
          <w:tcPr>
            <w:tcW w:w="0" w:type="auto"/>
          </w:tcPr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Раздел  7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Гимнастика. </w:t>
            </w:r>
          </w:p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Атлетическая гимнастика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31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КН</w:t>
            </w:r>
          </w:p>
        </w:tc>
      </w:tr>
      <w:tr w:rsidR="00AB360E" w:rsidRPr="00FC2A7A" w:rsidTr="00A40AB1">
        <w:tc>
          <w:tcPr>
            <w:tcW w:w="0" w:type="auto"/>
          </w:tcPr>
          <w:p w:rsidR="00AB360E" w:rsidRPr="00FC2A7A" w:rsidRDefault="00AB360E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Раздел 8 </w:t>
            </w:r>
          </w:p>
          <w:p w:rsidR="00AB360E" w:rsidRPr="00FC2A7A" w:rsidRDefault="004D06E9" w:rsidP="00FC2A7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7.2pt;margin-top:31.2pt;width:267.1pt;height:136.45pt;z-index:251658240" stroked="f">
                  <v:textbox>
                    <w:txbxContent>
                      <w:p w:rsidR="00A43835" w:rsidRDefault="00A43835" w:rsidP="00A40AB1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 w:rsidRPr="00012CD9">
                          <w:rPr>
                            <w:bCs/>
                            <w:sz w:val="28"/>
                            <w:szCs w:val="28"/>
                          </w:rPr>
                          <w:t xml:space="preserve">ТЗ </w:t>
                        </w:r>
                        <w:r>
                          <w:rPr>
                            <w:bCs/>
                            <w:sz w:val="28"/>
                            <w:szCs w:val="28"/>
                          </w:rPr>
                          <w:t>–тестовое задание</w:t>
                        </w:r>
                      </w:p>
                      <w:p w:rsidR="00A43835" w:rsidRDefault="00A43835" w:rsidP="00A40AB1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ПЗ – практическое задание</w:t>
                        </w:r>
                      </w:p>
                      <w:p w:rsidR="00A43835" w:rsidRDefault="00A43835" w:rsidP="00A40AB1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ФО – фронтальный опрос</w:t>
                        </w:r>
                      </w:p>
                      <w:p w:rsidR="00A43835" w:rsidRDefault="00A43835" w:rsidP="00A40AB1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КН – контрольный норматив</w:t>
                        </w:r>
                      </w:p>
                      <w:p w:rsidR="00A43835" w:rsidRPr="00012CD9" w:rsidRDefault="00A43835" w:rsidP="00A40AB1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КУ – комплекс упражнений</w:t>
                        </w:r>
                      </w:p>
                      <w:p w:rsidR="00A43835" w:rsidRDefault="00A43835"/>
                    </w:txbxContent>
                  </v:textbox>
                </v:shape>
              </w:pict>
            </w:r>
            <w:r w:rsidR="00AB360E" w:rsidRPr="00FC2A7A">
              <w:rPr>
                <w:sz w:val="28"/>
                <w:szCs w:val="28"/>
              </w:rPr>
              <w:t>Легкая  атлетика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31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762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B360E" w:rsidRPr="00FC2A7A" w:rsidRDefault="00AB360E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КН</w:t>
            </w:r>
          </w:p>
        </w:tc>
      </w:tr>
    </w:tbl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FC2A7A">
        <w:rPr>
          <w:b/>
          <w:bCs/>
          <w:sz w:val="28"/>
          <w:szCs w:val="28"/>
        </w:rPr>
        <w:lastRenderedPageBreak/>
        <w:t xml:space="preserve">5. </w:t>
      </w:r>
      <w:r w:rsidRPr="00FC2A7A">
        <w:rPr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917824" w:rsidRPr="00FC2A7A" w:rsidRDefault="00917824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1088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1"/>
        <w:gridCol w:w="850"/>
        <w:gridCol w:w="850"/>
        <w:gridCol w:w="851"/>
        <w:gridCol w:w="851"/>
        <w:gridCol w:w="850"/>
        <w:gridCol w:w="851"/>
        <w:gridCol w:w="850"/>
        <w:gridCol w:w="851"/>
        <w:gridCol w:w="850"/>
      </w:tblGrid>
      <w:tr w:rsidR="00917824" w:rsidRPr="00FC2A7A" w:rsidTr="003E7DF0">
        <w:trPr>
          <w:trHeight w:val="451"/>
        </w:trPr>
        <w:tc>
          <w:tcPr>
            <w:tcW w:w="2376" w:type="dxa"/>
            <w:vMerge w:val="restart"/>
            <w:vAlign w:val="center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 xml:space="preserve">Содержание </w:t>
            </w:r>
          </w:p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 xml:space="preserve">учебного материала </w:t>
            </w:r>
          </w:p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по программе УД</w:t>
            </w:r>
          </w:p>
        </w:tc>
        <w:tc>
          <w:tcPr>
            <w:tcW w:w="8505" w:type="dxa"/>
            <w:gridSpan w:val="10"/>
            <w:vAlign w:val="center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Тип контрольного задания</w:t>
            </w:r>
          </w:p>
        </w:tc>
      </w:tr>
      <w:tr w:rsidR="00917824" w:rsidRPr="00FC2A7A" w:rsidTr="003E7DF0">
        <w:trPr>
          <w:trHeight w:val="470"/>
        </w:trPr>
        <w:tc>
          <w:tcPr>
            <w:tcW w:w="2376" w:type="dxa"/>
            <w:vMerge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З1</w:t>
            </w:r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З2</w:t>
            </w:r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З3</w:t>
            </w:r>
          </w:p>
        </w:tc>
        <w:tc>
          <w:tcPr>
            <w:tcW w:w="851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У1</w:t>
            </w:r>
          </w:p>
        </w:tc>
        <w:tc>
          <w:tcPr>
            <w:tcW w:w="851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У2</w:t>
            </w:r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У3</w:t>
            </w:r>
          </w:p>
        </w:tc>
        <w:tc>
          <w:tcPr>
            <w:tcW w:w="851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У4</w:t>
            </w:r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У5</w:t>
            </w:r>
          </w:p>
        </w:tc>
        <w:tc>
          <w:tcPr>
            <w:tcW w:w="851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У6</w:t>
            </w:r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У7</w:t>
            </w:r>
          </w:p>
        </w:tc>
      </w:tr>
      <w:tr w:rsidR="00917824" w:rsidRPr="00FC2A7A" w:rsidTr="003E7DF0">
        <w:tc>
          <w:tcPr>
            <w:tcW w:w="2376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Раздел 1. </w:t>
            </w:r>
          </w:p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Легкая  атлетика</w:t>
            </w:r>
          </w:p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  <w:p w:rsidR="0044671F" w:rsidRPr="00FC2A7A" w:rsidRDefault="0044671F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ind w:right="-137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17824" w:rsidRPr="00FC2A7A" w:rsidRDefault="0062339F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917824" w:rsidRPr="00FC2A7A" w:rsidRDefault="0062339F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0" w:type="dxa"/>
          </w:tcPr>
          <w:p w:rsidR="00917824" w:rsidRPr="00FC2A7A" w:rsidRDefault="00DF136C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917824" w:rsidRPr="00FC2A7A" w:rsidRDefault="00DF136C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17824" w:rsidRPr="00FC2A7A" w:rsidRDefault="0037618B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№1 ДЗ №3</w:t>
            </w:r>
          </w:p>
        </w:tc>
      </w:tr>
      <w:tr w:rsidR="00917824" w:rsidRPr="00FC2A7A" w:rsidTr="003E7DF0">
        <w:tc>
          <w:tcPr>
            <w:tcW w:w="2376" w:type="dxa"/>
            <w:vAlign w:val="center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Раздел 2.  </w:t>
            </w:r>
          </w:p>
          <w:p w:rsidR="00917824" w:rsidRPr="00FC2A7A" w:rsidRDefault="00917824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Спортивные игры (баскетбол) </w:t>
            </w:r>
          </w:p>
          <w:p w:rsidR="0044671F" w:rsidRPr="00FC2A7A" w:rsidRDefault="0044671F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17824" w:rsidRPr="00FC2A7A" w:rsidRDefault="00917824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</w:tcPr>
          <w:p w:rsidR="00917824" w:rsidRPr="00FC2A7A" w:rsidRDefault="0062339F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  <w:highlight w:val="yellow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917824" w:rsidRPr="00FC2A7A" w:rsidRDefault="003E7DF0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0" w:type="dxa"/>
          </w:tcPr>
          <w:p w:rsidR="00917824" w:rsidRPr="00FC2A7A" w:rsidRDefault="00DF136C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917824" w:rsidRPr="00FC2A7A" w:rsidRDefault="00917824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17824" w:rsidRPr="00FC2A7A" w:rsidRDefault="003E7DF0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917824" w:rsidRPr="00FC2A7A" w:rsidRDefault="003E7DF0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0" w:type="dxa"/>
          </w:tcPr>
          <w:p w:rsidR="00917824" w:rsidRPr="00FC2A7A" w:rsidRDefault="00917824" w:rsidP="00FC2A7A">
            <w:pPr>
              <w:jc w:val="center"/>
              <w:rPr>
                <w:sz w:val="28"/>
                <w:szCs w:val="28"/>
              </w:rPr>
            </w:pPr>
          </w:p>
        </w:tc>
      </w:tr>
      <w:tr w:rsidR="003E7DF0" w:rsidRPr="00FC2A7A" w:rsidTr="003E7DF0">
        <w:tc>
          <w:tcPr>
            <w:tcW w:w="2376" w:type="dxa"/>
          </w:tcPr>
          <w:p w:rsidR="003E7DF0" w:rsidRPr="00FC2A7A" w:rsidRDefault="003E7DF0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Раздел 3. </w:t>
            </w:r>
          </w:p>
          <w:p w:rsidR="003E7DF0" w:rsidRPr="00FC2A7A" w:rsidRDefault="003E7DF0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Теоретическая часть </w:t>
            </w:r>
          </w:p>
          <w:p w:rsidR="003E7DF0" w:rsidRPr="00FC2A7A" w:rsidRDefault="003E7DF0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3E7DF0" w:rsidRPr="00FC2A7A" w:rsidRDefault="003E7DF0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№1 ДЗ №</w:t>
            </w:r>
            <w:r w:rsidR="009F01AF" w:rsidRPr="00FC2A7A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E7DF0" w:rsidRPr="00FC2A7A" w:rsidRDefault="003E7DF0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0" w:type="dxa"/>
          </w:tcPr>
          <w:p w:rsidR="003E7DF0" w:rsidRPr="00FC2A7A" w:rsidRDefault="003E7DF0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3E7DF0" w:rsidRPr="00FC2A7A" w:rsidRDefault="003E7DF0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E7DF0" w:rsidRPr="00FC2A7A" w:rsidRDefault="003E7DF0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E7DF0" w:rsidRPr="00FC2A7A" w:rsidRDefault="003E7DF0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E7DF0" w:rsidRPr="00FC2A7A" w:rsidRDefault="003E7DF0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E7DF0" w:rsidRPr="00FC2A7A" w:rsidRDefault="003E7DF0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E7DF0" w:rsidRPr="00FC2A7A" w:rsidRDefault="003E7DF0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E7DF0" w:rsidRPr="00FC2A7A" w:rsidRDefault="003E7DF0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DF136C" w:rsidRPr="00FC2A7A" w:rsidTr="003E7DF0">
        <w:tc>
          <w:tcPr>
            <w:tcW w:w="2376" w:type="dxa"/>
          </w:tcPr>
          <w:p w:rsidR="00DF136C" w:rsidRPr="00FC2A7A" w:rsidRDefault="00DF136C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Раздел 4. </w:t>
            </w:r>
          </w:p>
          <w:p w:rsidR="00DF136C" w:rsidRPr="00FC2A7A" w:rsidRDefault="00DF136C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Гимнастика. </w:t>
            </w:r>
          </w:p>
          <w:p w:rsidR="00DF136C" w:rsidRPr="00FC2A7A" w:rsidRDefault="00DF136C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Атлетическая гимнастика</w:t>
            </w:r>
          </w:p>
        </w:tc>
        <w:tc>
          <w:tcPr>
            <w:tcW w:w="851" w:type="dxa"/>
          </w:tcPr>
          <w:p w:rsidR="00DF136C" w:rsidRPr="00FC2A7A" w:rsidRDefault="00DF136C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F136C" w:rsidRPr="00FC2A7A" w:rsidRDefault="00DF136C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F136C" w:rsidRPr="00FC2A7A" w:rsidRDefault="00DF136C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DF136C" w:rsidRPr="00FC2A7A" w:rsidRDefault="00DF136C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0" w:type="dxa"/>
          </w:tcPr>
          <w:p w:rsidR="00DF136C" w:rsidRPr="00FC2A7A" w:rsidRDefault="00DF136C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№1 ДЗ №3 </w:t>
            </w:r>
          </w:p>
        </w:tc>
        <w:tc>
          <w:tcPr>
            <w:tcW w:w="851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F136C" w:rsidRPr="00FC2A7A" w:rsidRDefault="00A40AB1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</w:t>
            </w:r>
            <w:r w:rsidR="0037618B" w:rsidRPr="00FC2A7A">
              <w:rPr>
                <w:sz w:val="28"/>
                <w:szCs w:val="28"/>
              </w:rPr>
              <w:t>1 ДЗ №3</w:t>
            </w:r>
          </w:p>
        </w:tc>
      </w:tr>
      <w:tr w:rsidR="00DF136C" w:rsidRPr="00FC2A7A" w:rsidTr="003E7DF0">
        <w:tc>
          <w:tcPr>
            <w:tcW w:w="2376" w:type="dxa"/>
          </w:tcPr>
          <w:p w:rsidR="00DF136C" w:rsidRPr="00FC2A7A" w:rsidRDefault="00DF136C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Раздел 5. </w:t>
            </w:r>
          </w:p>
          <w:p w:rsidR="00DF136C" w:rsidRPr="00FC2A7A" w:rsidRDefault="00DF136C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Спортивные игры (волейбол)</w:t>
            </w:r>
          </w:p>
          <w:p w:rsidR="00DF136C" w:rsidRPr="00FC2A7A" w:rsidRDefault="00DF136C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DF136C" w:rsidRPr="00FC2A7A" w:rsidRDefault="00DF136C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F136C" w:rsidRPr="00FC2A7A" w:rsidRDefault="00DF136C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F136C" w:rsidRPr="00FC2A7A" w:rsidRDefault="00DF136C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F136C" w:rsidRPr="00FC2A7A" w:rsidRDefault="00DF136C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№2 ДЗ №3 </w:t>
            </w:r>
          </w:p>
        </w:tc>
        <w:tc>
          <w:tcPr>
            <w:tcW w:w="850" w:type="dxa"/>
          </w:tcPr>
          <w:p w:rsidR="00DF136C" w:rsidRPr="00FC2A7A" w:rsidRDefault="00DF136C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№2 ДЗ №3 </w:t>
            </w:r>
          </w:p>
        </w:tc>
        <w:tc>
          <w:tcPr>
            <w:tcW w:w="851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№2 ДЗ №3 </w:t>
            </w:r>
          </w:p>
        </w:tc>
        <w:tc>
          <w:tcPr>
            <w:tcW w:w="851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№3</w:t>
            </w:r>
          </w:p>
        </w:tc>
        <w:tc>
          <w:tcPr>
            <w:tcW w:w="850" w:type="dxa"/>
          </w:tcPr>
          <w:p w:rsidR="00DF136C" w:rsidRPr="00FC2A7A" w:rsidRDefault="00DF136C" w:rsidP="00FC2A7A">
            <w:pPr>
              <w:jc w:val="center"/>
              <w:rPr>
                <w:sz w:val="28"/>
                <w:szCs w:val="28"/>
              </w:rPr>
            </w:pPr>
          </w:p>
        </w:tc>
      </w:tr>
      <w:tr w:rsidR="0062339F" w:rsidRPr="00FC2A7A" w:rsidTr="003E7DF0">
        <w:tc>
          <w:tcPr>
            <w:tcW w:w="2376" w:type="dxa"/>
          </w:tcPr>
          <w:p w:rsidR="0062339F" w:rsidRPr="00FC2A7A" w:rsidRDefault="0062339F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Раздел  6</w:t>
            </w:r>
          </w:p>
          <w:p w:rsidR="0062339F" w:rsidRPr="00FC2A7A" w:rsidRDefault="0062339F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Теоретическая часть </w:t>
            </w:r>
          </w:p>
          <w:p w:rsidR="0062339F" w:rsidRPr="00FC2A7A" w:rsidRDefault="0062339F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62339F" w:rsidRPr="00FC2A7A" w:rsidRDefault="0062339F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№2 ДЗ №4 </w:t>
            </w:r>
          </w:p>
        </w:tc>
        <w:tc>
          <w:tcPr>
            <w:tcW w:w="850" w:type="dxa"/>
          </w:tcPr>
          <w:p w:rsidR="0062339F" w:rsidRPr="00FC2A7A" w:rsidRDefault="0062339F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№2 ДЗ №4 </w:t>
            </w:r>
          </w:p>
        </w:tc>
        <w:tc>
          <w:tcPr>
            <w:tcW w:w="850" w:type="dxa"/>
          </w:tcPr>
          <w:p w:rsidR="0062339F" w:rsidRPr="00FC2A7A" w:rsidRDefault="0062339F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 xml:space="preserve">ДЗ №2 ДЗ №4 </w:t>
            </w:r>
          </w:p>
        </w:tc>
        <w:tc>
          <w:tcPr>
            <w:tcW w:w="851" w:type="dxa"/>
          </w:tcPr>
          <w:p w:rsidR="0062339F" w:rsidRPr="00FC2A7A" w:rsidRDefault="0062339F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2339F" w:rsidRPr="00FC2A7A" w:rsidRDefault="0062339F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2339F" w:rsidRPr="00FC2A7A" w:rsidRDefault="0062339F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2339F" w:rsidRPr="00FC2A7A" w:rsidRDefault="0062339F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2339F" w:rsidRPr="00FC2A7A" w:rsidRDefault="0062339F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2339F" w:rsidRPr="00FC2A7A" w:rsidRDefault="0062339F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2339F" w:rsidRPr="00FC2A7A" w:rsidRDefault="0062339F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BB4713" w:rsidRPr="00FC2A7A" w:rsidTr="003E7DF0">
        <w:tc>
          <w:tcPr>
            <w:tcW w:w="2376" w:type="dxa"/>
          </w:tcPr>
          <w:p w:rsidR="00BB4713" w:rsidRPr="00FC2A7A" w:rsidRDefault="00BB4713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Раздел  7</w:t>
            </w:r>
          </w:p>
          <w:p w:rsidR="00BB4713" w:rsidRPr="00FC2A7A" w:rsidRDefault="00BB4713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Гимнастика. </w:t>
            </w:r>
          </w:p>
          <w:p w:rsidR="00BB4713" w:rsidRPr="00FC2A7A" w:rsidRDefault="00BB4713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Атлетическая гимнастика</w:t>
            </w:r>
          </w:p>
        </w:tc>
        <w:tc>
          <w:tcPr>
            <w:tcW w:w="851" w:type="dxa"/>
          </w:tcPr>
          <w:p w:rsidR="00BB4713" w:rsidRPr="00FC2A7A" w:rsidRDefault="00BB4713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B4713" w:rsidRPr="00FC2A7A" w:rsidRDefault="00BB4713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B4713" w:rsidRPr="00FC2A7A" w:rsidRDefault="00BB4713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B4713" w:rsidRPr="00FC2A7A" w:rsidRDefault="00BB4713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№4</w:t>
            </w:r>
          </w:p>
        </w:tc>
        <w:tc>
          <w:tcPr>
            <w:tcW w:w="851" w:type="dxa"/>
          </w:tcPr>
          <w:p w:rsidR="00BB4713" w:rsidRPr="00FC2A7A" w:rsidRDefault="00BB4713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№4</w:t>
            </w:r>
          </w:p>
        </w:tc>
        <w:tc>
          <w:tcPr>
            <w:tcW w:w="850" w:type="dxa"/>
          </w:tcPr>
          <w:p w:rsidR="00BB4713" w:rsidRPr="00FC2A7A" w:rsidRDefault="00BB4713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№4</w:t>
            </w:r>
          </w:p>
        </w:tc>
        <w:tc>
          <w:tcPr>
            <w:tcW w:w="851" w:type="dxa"/>
          </w:tcPr>
          <w:p w:rsidR="00BB4713" w:rsidRPr="00FC2A7A" w:rsidRDefault="00BB4713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B4713" w:rsidRPr="00FC2A7A" w:rsidRDefault="00BB4713" w:rsidP="00FC2A7A">
            <w:pPr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№4</w:t>
            </w:r>
          </w:p>
        </w:tc>
        <w:tc>
          <w:tcPr>
            <w:tcW w:w="851" w:type="dxa"/>
          </w:tcPr>
          <w:p w:rsidR="00BB4713" w:rsidRPr="00FC2A7A" w:rsidRDefault="00BB4713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B4713" w:rsidRPr="00FC2A7A" w:rsidRDefault="00A40AB1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</w:t>
            </w:r>
            <w:r w:rsidR="0037618B" w:rsidRPr="00FC2A7A">
              <w:rPr>
                <w:sz w:val="28"/>
                <w:szCs w:val="28"/>
              </w:rPr>
              <w:t>2</w:t>
            </w:r>
          </w:p>
          <w:p w:rsidR="00A40AB1" w:rsidRPr="00FC2A7A" w:rsidRDefault="00A40AB1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№4</w:t>
            </w:r>
          </w:p>
        </w:tc>
      </w:tr>
      <w:tr w:rsidR="00BB4713" w:rsidRPr="00FC2A7A" w:rsidTr="003E7DF0">
        <w:tc>
          <w:tcPr>
            <w:tcW w:w="2376" w:type="dxa"/>
          </w:tcPr>
          <w:p w:rsidR="00BB4713" w:rsidRPr="00FC2A7A" w:rsidRDefault="00BB4713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 xml:space="preserve">Раздел 8 </w:t>
            </w:r>
          </w:p>
          <w:p w:rsidR="00BB4713" w:rsidRPr="00FC2A7A" w:rsidRDefault="00BB4713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FC2A7A">
              <w:rPr>
                <w:i/>
                <w:sz w:val="28"/>
                <w:szCs w:val="28"/>
              </w:rPr>
              <w:t>Легкая  атлетика</w:t>
            </w:r>
          </w:p>
          <w:p w:rsidR="00BB4713" w:rsidRPr="00FC2A7A" w:rsidRDefault="00BB4713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  <w:p w:rsidR="00BB4713" w:rsidRPr="00FC2A7A" w:rsidRDefault="00BB4713" w:rsidP="00FC2A7A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BB4713" w:rsidRPr="00FC2A7A" w:rsidRDefault="00BB4713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B4713" w:rsidRPr="00FC2A7A" w:rsidRDefault="00BB4713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B4713" w:rsidRPr="00FC2A7A" w:rsidRDefault="00BB4713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B4713" w:rsidRPr="00FC2A7A" w:rsidRDefault="00BB4713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№4</w:t>
            </w:r>
          </w:p>
        </w:tc>
        <w:tc>
          <w:tcPr>
            <w:tcW w:w="851" w:type="dxa"/>
          </w:tcPr>
          <w:p w:rsidR="00BB4713" w:rsidRPr="00FC2A7A" w:rsidRDefault="00BB4713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№4</w:t>
            </w:r>
          </w:p>
        </w:tc>
        <w:tc>
          <w:tcPr>
            <w:tcW w:w="850" w:type="dxa"/>
          </w:tcPr>
          <w:p w:rsidR="00BB4713" w:rsidRPr="00FC2A7A" w:rsidRDefault="00BB4713" w:rsidP="00FC2A7A">
            <w:pPr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№4</w:t>
            </w:r>
          </w:p>
        </w:tc>
        <w:tc>
          <w:tcPr>
            <w:tcW w:w="851" w:type="dxa"/>
          </w:tcPr>
          <w:p w:rsidR="00BB4713" w:rsidRPr="00FC2A7A" w:rsidRDefault="00BB4713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№2 ДЗ №4</w:t>
            </w:r>
          </w:p>
        </w:tc>
        <w:tc>
          <w:tcPr>
            <w:tcW w:w="850" w:type="dxa"/>
          </w:tcPr>
          <w:p w:rsidR="00BB4713" w:rsidRPr="00FC2A7A" w:rsidRDefault="00BB4713" w:rsidP="00FC2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B4713" w:rsidRPr="00FC2A7A" w:rsidRDefault="00BB4713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B4713" w:rsidRPr="00FC2A7A" w:rsidRDefault="00A40AB1" w:rsidP="00FC2A7A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C2A7A">
              <w:rPr>
                <w:sz w:val="28"/>
                <w:szCs w:val="28"/>
              </w:rPr>
              <w:t>ДЗ №</w:t>
            </w:r>
            <w:r w:rsidR="0037618B" w:rsidRPr="00FC2A7A">
              <w:rPr>
                <w:sz w:val="28"/>
                <w:szCs w:val="28"/>
              </w:rPr>
              <w:t>2</w:t>
            </w:r>
            <w:r w:rsidR="00BB4713" w:rsidRPr="00FC2A7A">
              <w:rPr>
                <w:sz w:val="28"/>
                <w:szCs w:val="28"/>
              </w:rPr>
              <w:t>ДЗ №4</w:t>
            </w:r>
          </w:p>
        </w:tc>
      </w:tr>
    </w:tbl>
    <w:p w:rsidR="00F304CF" w:rsidRPr="00FC2A7A" w:rsidRDefault="00F304CF" w:rsidP="00FC2A7A">
      <w:pPr>
        <w:keepNext/>
        <w:keepLines/>
        <w:suppressLineNumbers/>
        <w:suppressAutoHyphens/>
        <w:rPr>
          <w:b/>
          <w:bCs/>
          <w:sz w:val="28"/>
          <w:szCs w:val="28"/>
        </w:rPr>
      </w:pPr>
    </w:p>
    <w:p w:rsidR="00917824" w:rsidRPr="00FC2A7A" w:rsidRDefault="00917824" w:rsidP="00FC2A7A">
      <w:pPr>
        <w:keepNext/>
        <w:keepLines/>
        <w:suppressLineNumbers/>
        <w:suppressAutoHyphens/>
        <w:rPr>
          <w:bCs/>
          <w:sz w:val="28"/>
          <w:szCs w:val="28"/>
        </w:rPr>
      </w:pPr>
      <w:r w:rsidRPr="00FC2A7A">
        <w:rPr>
          <w:bCs/>
          <w:sz w:val="28"/>
          <w:szCs w:val="28"/>
        </w:rPr>
        <w:lastRenderedPageBreak/>
        <w:t>ДЗ №1 – Дифференцированный зачет №1 (за 1 семестр)</w:t>
      </w:r>
    </w:p>
    <w:p w:rsidR="00917824" w:rsidRPr="00FC2A7A" w:rsidRDefault="00917824" w:rsidP="00FC2A7A">
      <w:pPr>
        <w:keepNext/>
        <w:keepLines/>
        <w:suppressLineNumbers/>
        <w:suppressAutoHyphens/>
        <w:rPr>
          <w:bCs/>
          <w:sz w:val="28"/>
          <w:szCs w:val="28"/>
        </w:rPr>
      </w:pPr>
      <w:r w:rsidRPr="00FC2A7A">
        <w:rPr>
          <w:bCs/>
          <w:sz w:val="28"/>
          <w:szCs w:val="28"/>
        </w:rPr>
        <w:t>ДЗ №2 – Дифференцированный зачет №2 (за 2 семестр)</w:t>
      </w:r>
    </w:p>
    <w:p w:rsidR="00917824" w:rsidRPr="00FC2A7A" w:rsidRDefault="00917824" w:rsidP="00FC2A7A">
      <w:pPr>
        <w:keepNext/>
        <w:keepLines/>
        <w:suppressLineNumbers/>
        <w:suppressAutoHyphens/>
        <w:rPr>
          <w:bCs/>
          <w:sz w:val="28"/>
          <w:szCs w:val="28"/>
        </w:rPr>
      </w:pPr>
      <w:r w:rsidRPr="00FC2A7A">
        <w:rPr>
          <w:bCs/>
          <w:sz w:val="28"/>
          <w:szCs w:val="28"/>
        </w:rPr>
        <w:t>ДЗ №3 – Дифференцированный зачет №3 (за 3 семестр)</w:t>
      </w:r>
    </w:p>
    <w:p w:rsidR="00917824" w:rsidRPr="00FC2A7A" w:rsidRDefault="00917824" w:rsidP="00FC2A7A">
      <w:pPr>
        <w:keepNext/>
        <w:keepLines/>
        <w:suppressLineNumbers/>
        <w:suppressAutoHyphens/>
        <w:rPr>
          <w:bCs/>
          <w:sz w:val="28"/>
          <w:szCs w:val="28"/>
        </w:rPr>
      </w:pPr>
      <w:r w:rsidRPr="00FC2A7A">
        <w:rPr>
          <w:bCs/>
          <w:sz w:val="28"/>
          <w:szCs w:val="28"/>
        </w:rPr>
        <w:t>ДЗ №4 – Дифференцированный зачет №4 (за 4 семестр)</w:t>
      </w:r>
    </w:p>
    <w:p w:rsidR="00917824" w:rsidRPr="00FC2A7A" w:rsidRDefault="00917824" w:rsidP="00FC2A7A">
      <w:pPr>
        <w:keepNext/>
        <w:keepLines/>
        <w:suppressLineNumbers/>
        <w:suppressAutoHyphens/>
        <w:rPr>
          <w:b/>
          <w:bCs/>
          <w:sz w:val="28"/>
          <w:szCs w:val="28"/>
        </w:rPr>
      </w:pPr>
    </w:p>
    <w:p w:rsidR="00917824" w:rsidRPr="00FC2A7A" w:rsidRDefault="00917824" w:rsidP="00FC2A7A">
      <w:pPr>
        <w:keepNext/>
        <w:keepLines/>
        <w:suppressLineNumbers/>
        <w:suppressAutoHyphens/>
        <w:rPr>
          <w:b/>
          <w:bCs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rPr>
          <w:b/>
          <w:sz w:val="28"/>
          <w:szCs w:val="28"/>
        </w:rPr>
      </w:pPr>
      <w:r w:rsidRPr="00FC2A7A">
        <w:rPr>
          <w:b/>
          <w:bCs/>
          <w:sz w:val="28"/>
          <w:szCs w:val="28"/>
        </w:rPr>
        <w:t xml:space="preserve">6. </w:t>
      </w:r>
      <w:r w:rsidRPr="00FC2A7A">
        <w:rPr>
          <w:b/>
          <w:sz w:val="28"/>
          <w:szCs w:val="28"/>
        </w:rPr>
        <w:t>Структура контрольного задания</w:t>
      </w:r>
    </w:p>
    <w:p w:rsidR="00F304CF" w:rsidRPr="00FC2A7A" w:rsidRDefault="00F304CF" w:rsidP="00FC2A7A">
      <w:pPr>
        <w:jc w:val="both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6.1. Текст задания</w:t>
      </w:r>
    </w:p>
    <w:p w:rsidR="005C6A7C" w:rsidRPr="00FC2A7A" w:rsidRDefault="005C6A7C" w:rsidP="00FC2A7A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Дифференцированный зачет №1</w:t>
      </w:r>
    </w:p>
    <w:p w:rsidR="006C42D3" w:rsidRPr="00FC2A7A" w:rsidRDefault="006C42D3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6C42D3" w:rsidRPr="00FC2A7A" w:rsidRDefault="006C42D3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Общие рекомендации по выполнению тестового задания </w:t>
      </w:r>
    </w:p>
    <w:p w:rsidR="006C42D3" w:rsidRPr="00FC2A7A" w:rsidRDefault="006C42D3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6C42D3" w:rsidRPr="00FC2A7A" w:rsidRDefault="006C42D3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3C0C18" w:rsidRPr="00FC2A7A" w:rsidRDefault="003C0C18" w:rsidP="00FC2A7A">
      <w:pPr>
        <w:rPr>
          <w:sz w:val="28"/>
          <w:szCs w:val="28"/>
        </w:rPr>
      </w:pPr>
    </w:p>
    <w:p w:rsidR="00881D52" w:rsidRPr="00FC2A7A" w:rsidRDefault="00881D52" w:rsidP="00FC2A7A">
      <w:pPr>
        <w:rPr>
          <w:color w:val="000000" w:themeColor="text1"/>
          <w:sz w:val="28"/>
          <w:szCs w:val="28"/>
        </w:rPr>
      </w:pPr>
      <w:r w:rsidRPr="00FC2A7A">
        <w:rPr>
          <w:sz w:val="28"/>
          <w:szCs w:val="28"/>
        </w:rPr>
        <w:t xml:space="preserve">1. </w:t>
      </w:r>
      <w:r w:rsidR="009F01AF" w:rsidRPr="00FC2A7A">
        <w:rPr>
          <w:sz w:val="28"/>
          <w:szCs w:val="28"/>
        </w:rPr>
        <w:t xml:space="preserve">Способность выполнять </w:t>
      </w:r>
      <w:r w:rsidR="009F01AF" w:rsidRPr="00FC2A7A">
        <w:rPr>
          <w:color w:val="000000" w:themeColor="text1"/>
          <w:sz w:val="28"/>
          <w:szCs w:val="28"/>
        </w:rPr>
        <w:t>координационно-сложные двигательные действия</w:t>
      </w:r>
      <w:r w:rsidRPr="00FC2A7A">
        <w:rPr>
          <w:color w:val="000000" w:themeColor="text1"/>
          <w:sz w:val="28"/>
          <w:szCs w:val="28"/>
        </w:rPr>
        <w:t xml:space="preserve"> называется:</w:t>
      </w:r>
    </w:p>
    <w:p w:rsidR="00881D52" w:rsidRPr="00FC2A7A" w:rsidRDefault="00881D52" w:rsidP="00FC2A7A">
      <w:pPr>
        <w:ind w:left="708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="009F01AF" w:rsidRPr="00FC2A7A">
        <w:rPr>
          <w:color w:val="000000" w:themeColor="text1"/>
          <w:sz w:val="28"/>
          <w:szCs w:val="28"/>
        </w:rPr>
        <w:t xml:space="preserve"> ловкость</w:t>
      </w:r>
      <w:r w:rsidRPr="00FC2A7A">
        <w:rPr>
          <w:color w:val="000000" w:themeColor="text1"/>
          <w:sz w:val="28"/>
          <w:szCs w:val="28"/>
        </w:rPr>
        <w:t>ю</w:t>
      </w:r>
    </w:p>
    <w:p w:rsidR="00881D52" w:rsidRPr="00FC2A7A" w:rsidRDefault="009F01AF" w:rsidP="00FC2A7A">
      <w:pPr>
        <w:ind w:left="708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</w:t>
      </w:r>
      <w:r w:rsidR="00881D52" w:rsidRPr="00FC2A7A">
        <w:rPr>
          <w:color w:val="000000" w:themeColor="text1"/>
          <w:sz w:val="28"/>
          <w:szCs w:val="28"/>
        </w:rPr>
        <w:t>.</w:t>
      </w:r>
      <w:r w:rsidRPr="00FC2A7A">
        <w:rPr>
          <w:color w:val="000000" w:themeColor="text1"/>
          <w:sz w:val="28"/>
          <w:szCs w:val="28"/>
        </w:rPr>
        <w:t xml:space="preserve"> гибкость</w:t>
      </w:r>
      <w:r w:rsidR="00881D52" w:rsidRPr="00FC2A7A">
        <w:rPr>
          <w:color w:val="000000" w:themeColor="text1"/>
          <w:sz w:val="28"/>
          <w:szCs w:val="28"/>
        </w:rPr>
        <w:t>ю</w:t>
      </w:r>
    </w:p>
    <w:p w:rsidR="009F01AF" w:rsidRPr="00FC2A7A" w:rsidRDefault="009F01AF" w:rsidP="00FC2A7A">
      <w:pPr>
        <w:ind w:left="708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</w:t>
      </w:r>
      <w:r w:rsidR="00881D52" w:rsidRPr="00FC2A7A">
        <w:rPr>
          <w:color w:val="000000" w:themeColor="text1"/>
          <w:sz w:val="28"/>
          <w:szCs w:val="28"/>
        </w:rPr>
        <w:t>.</w:t>
      </w:r>
      <w:r w:rsidRPr="00FC2A7A">
        <w:rPr>
          <w:color w:val="000000" w:themeColor="text1"/>
          <w:sz w:val="28"/>
          <w:szCs w:val="28"/>
        </w:rPr>
        <w:t xml:space="preserve"> силов</w:t>
      </w:r>
      <w:r w:rsidR="00881D52" w:rsidRPr="00FC2A7A">
        <w:rPr>
          <w:color w:val="000000" w:themeColor="text1"/>
          <w:sz w:val="28"/>
          <w:szCs w:val="28"/>
        </w:rPr>
        <w:t>ой</w:t>
      </w:r>
      <w:r w:rsidRPr="00FC2A7A">
        <w:rPr>
          <w:color w:val="000000" w:themeColor="text1"/>
          <w:sz w:val="28"/>
          <w:szCs w:val="28"/>
        </w:rPr>
        <w:t xml:space="preserve"> выносливость</w:t>
      </w:r>
      <w:r w:rsidR="00881D52" w:rsidRPr="00FC2A7A">
        <w:rPr>
          <w:color w:val="000000" w:themeColor="text1"/>
          <w:sz w:val="28"/>
          <w:szCs w:val="28"/>
        </w:rPr>
        <w:t>ю</w:t>
      </w:r>
    </w:p>
    <w:p w:rsidR="009F01AF" w:rsidRPr="00FC2A7A" w:rsidRDefault="009F01AF" w:rsidP="00FC2A7A">
      <w:pPr>
        <w:ind w:firstLine="709"/>
        <w:rPr>
          <w:color w:val="000000" w:themeColor="text1"/>
          <w:sz w:val="28"/>
          <w:szCs w:val="28"/>
        </w:rPr>
      </w:pPr>
    </w:p>
    <w:p w:rsidR="009F01AF" w:rsidRPr="00FC2A7A" w:rsidRDefault="00AC3424" w:rsidP="00FC2A7A">
      <w:pPr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 xml:space="preserve">2. </w:t>
      </w:r>
      <w:r w:rsidR="009F01AF" w:rsidRPr="00FC2A7A">
        <w:rPr>
          <w:color w:val="000000" w:themeColor="text1"/>
          <w:sz w:val="28"/>
          <w:szCs w:val="28"/>
        </w:rPr>
        <w:t>Плоскостопие приводит к</w:t>
      </w:r>
      <w:r w:rsidR="00881D52" w:rsidRPr="00FC2A7A">
        <w:rPr>
          <w:color w:val="000000" w:themeColor="text1"/>
          <w:sz w:val="28"/>
          <w:szCs w:val="28"/>
        </w:rPr>
        <w:t>:</w:t>
      </w:r>
    </w:p>
    <w:p w:rsidR="00AC3424" w:rsidRPr="00FC2A7A" w:rsidRDefault="00881D52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="009F01AF" w:rsidRPr="00FC2A7A">
        <w:rPr>
          <w:color w:val="000000" w:themeColor="text1"/>
          <w:sz w:val="28"/>
          <w:szCs w:val="28"/>
        </w:rPr>
        <w:t xml:space="preserve"> микротравмам позвоночника </w:t>
      </w:r>
    </w:p>
    <w:p w:rsidR="00AC3424" w:rsidRPr="00FC2A7A" w:rsidRDefault="009F01AF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</w:t>
      </w:r>
      <w:r w:rsidR="00AC3424" w:rsidRPr="00FC2A7A">
        <w:rPr>
          <w:color w:val="000000" w:themeColor="text1"/>
          <w:sz w:val="28"/>
          <w:szCs w:val="28"/>
        </w:rPr>
        <w:t>.</w:t>
      </w:r>
      <w:r w:rsidRPr="00FC2A7A">
        <w:rPr>
          <w:color w:val="000000" w:themeColor="text1"/>
          <w:sz w:val="28"/>
          <w:szCs w:val="28"/>
        </w:rPr>
        <w:t xml:space="preserve"> перегрузкам организма</w:t>
      </w:r>
    </w:p>
    <w:p w:rsidR="009F01AF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="009F01AF" w:rsidRPr="00FC2A7A">
        <w:rPr>
          <w:color w:val="000000" w:themeColor="text1"/>
          <w:sz w:val="28"/>
          <w:szCs w:val="28"/>
        </w:rPr>
        <w:t xml:space="preserve"> потере подвижности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</w:p>
    <w:p w:rsidR="00AC3424" w:rsidRPr="00FC2A7A" w:rsidRDefault="00AC3424" w:rsidP="00FC2A7A">
      <w:pPr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 xml:space="preserve">3. </w:t>
      </w:r>
      <w:r w:rsidR="009F01AF" w:rsidRPr="00FC2A7A">
        <w:rPr>
          <w:color w:val="000000" w:themeColor="text1"/>
          <w:sz w:val="28"/>
          <w:szCs w:val="28"/>
        </w:rPr>
        <w:t>Во время игры в баскетбол игра начинается при наличии на площадке</w:t>
      </w:r>
      <w:r w:rsidRPr="00FC2A7A">
        <w:rPr>
          <w:color w:val="000000" w:themeColor="text1"/>
          <w:sz w:val="28"/>
          <w:szCs w:val="28"/>
        </w:rPr>
        <w:t>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 трех игроков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 четырех игроков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 пяти игроков</w:t>
      </w:r>
    </w:p>
    <w:p w:rsidR="00AC3424" w:rsidRPr="00FC2A7A" w:rsidRDefault="00AC3424" w:rsidP="00FC2A7A">
      <w:pPr>
        <w:rPr>
          <w:color w:val="000000" w:themeColor="text1"/>
          <w:sz w:val="28"/>
          <w:szCs w:val="28"/>
        </w:rPr>
      </w:pPr>
    </w:p>
    <w:p w:rsidR="009F01AF" w:rsidRPr="00FC2A7A" w:rsidRDefault="00AC3424" w:rsidP="00FC2A7A">
      <w:pPr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 xml:space="preserve">4. </w:t>
      </w:r>
      <w:r w:rsidR="009F01AF" w:rsidRPr="00FC2A7A">
        <w:rPr>
          <w:color w:val="000000" w:themeColor="text1"/>
          <w:sz w:val="28"/>
          <w:szCs w:val="28"/>
        </w:rPr>
        <w:t>При переломе плеча шиной фиксируют</w:t>
      </w:r>
      <w:r w:rsidRPr="00FC2A7A">
        <w:rPr>
          <w:color w:val="000000" w:themeColor="text1"/>
          <w:sz w:val="28"/>
          <w:szCs w:val="28"/>
        </w:rPr>
        <w:t>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 локтевой, лучезапястный суставы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 плечевой, локтевой суставы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 лучезапястный, локтевой суставы</w:t>
      </w:r>
    </w:p>
    <w:p w:rsidR="009F01AF" w:rsidRPr="00FC2A7A" w:rsidRDefault="009F01AF" w:rsidP="00FC2A7A">
      <w:pPr>
        <w:ind w:firstLine="709"/>
        <w:rPr>
          <w:color w:val="000000" w:themeColor="text1"/>
          <w:sz w:val="28"/>
          <w:szCs w:val="28"/>
        </w:rPr>
      </w:pPr>
    </w:p>
    <w:p w:rsidR="009F01AF" w:rsidRPr="00FC2A7A" w:rsidRDefault="00AC3424" w:rsidP="00FC2A7A">
      <w:pPr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 xml:space="preserve">5. </w:t>
      </w:r>
      <w:r w:rsidR="009F01AF" w:rsidRPr="00FC2A7A">
        <w:rPr>
          <w:color w:val="000000" w:themeColor="text1"/>
          <w:sz w:val="28"/>
          <w:szCs w:val="28"/>
        </w:rPr>
        <w:t>К спортивным играм относится</w:t>
      </w:r>
      <w:r w:rsidRPr="00FC2A7A">
        <w:rPr>
          <w:color w:val="000000" w:themeColor="text1"/>
          <w:sz w:val="28"/>
          <w:szCs w:val="28"/>
        </w:rPr>
        <w:t>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 гандбол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 лапта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 салочки</w:t>
      </w:r>
    </w:p>
    <w:p w:rsidR="009F01AF" w:rsidRPr="00FC2A7A" w:rsidRDefault="009F01AF" w:rsidP="00FC2A7A">
      <w:pPr>
        <w:ind w:firstLine="709"/>
        <w:rPr>
          <w:color w:val="000000" w:themeColor="text1"/>
          <w:sz w:val="28"/>
          <w:szCs w:val="28"/>
        </w:rPr>
      </w:pPr>
    </w:p>
    <w:p w:rsidR="009F01AF" w:rsidRPr="00FC2A7A" w:rsidRDefault="00AC3424" w:rsidP="00FC2A7A">
      <w:pPr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 xml:space="preserve">6. </w:t>
      </w:r>
      <w:r w:rsidR="009F01AF" w:rsidRPr="00FC2A7A">
        <w:rPr>
          <w:color w:val="000000" w:themeColor="text1"/>
          <w:sz w:val="28"/>
          <w:szCs w:val="28"/>
        </w:rPr>
        <w:t>Динамическая сила необходима при</w:t>
      </w:r>
      <w:r w:rsidRPr="00FC2A7A">
        <w:rPr>
          <w:color w:val="000000" w:themeColor="text1"/>
          <w:sz w:val="28"/>
          <w:szCs w:val="28"/>
        </w:rPr>
        <w:t>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 толкании ядра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 гимнастике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lastRenderedPageBreak/>
        <w:t>в. беге</w:t>
      </w:r>
    </w:p>
    <w:p w:rsidR="009F01AF" w:rsidRPr="00FC2A7A" w:rsidRDefault="009F01AF" w:rsidP="00FC2A7A">
      <w:pPr>
        <w:ind w:firstLine="709"/>
        <w:rPr>
          <w:color w:val="000000" w:themeColor="text1"/>
          <w:sz w:val="28"/>
          <w:szCs w:val="28"/>
        </w:rPr>
      </w:pPr>
    </w:p>
    <w:p w:rsidR="009F01AF" w:rsidRPr="00FC2A7A" w:rsidRDefault="00AC3424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7. </w:t>
      </w:r>
      <w:r w:rsidR="009F01AF" w:rsidRPr="00FC2A7A">
        <w:rPr>
          <w:sz w:val="28"/>
          <w:szCs w:val="28"/>
        </w:rPr>
        <w:t>Расстояние от центра кольца до линии 3-х очкового броска в баскетболе</w:t>
      </w:r>
      <w:r w:rsidRPr="00FC2A7A">
        <w:rPr>
          <w:sz w:val="28"/>
          <w:szCs w:val="28"/>
        </w:rPr>
        <w:t xml:space="preserve"> составляет: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5 м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</w:t>
      </w:r>
      <w:r w:rsidRPr="00FC2A7A">
        <w:rPr>
          <w:sz w:val="28"/>
          <w:szCs w:val="28"/>
        </w:rPr>
        <w:t xml:space="preserve"> 7м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6,25 м</w:t>
      </w:r>
    </w:p>
    <w:p w:rsidR="009F01AF" w:rsidRPr="00FC2A7A" w:rsidRDefault="009F01AF" w:rsidP="00FC2A7A">
      <w:pPr>
        <w:ind w:firstLine="709"/>
        <w:rPr>
          <w:sz w:val="28"/>
          <w:szCs w:val="28"/>
        </w:rPr>
      </w:pPr>
    </w:p>
    <w:p w:rsidR="009F01AF" w:rsidRPr="00FC2A7A" w:rsidRDefault="00AC3424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8. </w:t>
      </w:r>
      <w:r w:rsidR="009F01AF" w:rsidRPr="00FC2A7A">
        <w:rPr>
          <w:sz w:val="28"/>
          <w:szCs w:val="28"/>
        </w:rPr>
        <w:t>Наиболее опасны</w:t>
      </w:r>
      <w:r w:rsidRPr="00FC2A7A">
        <w:rPr>
          <w:sz w:val="28"/>
          <w:szCs w:val="28"/>
        </w:rPr>
        <w:t>м</w:t>
      </w:r>
      <w:r w:rsidR="009F01AF" w:rsidRPr="00FC2A7A">
        <w:rPr>
          <w:sz w:val="28"/>
          <w:szCs w:val="28"/>
        </w:rPr>
        <w:t xml:space="preserve"> для жизни </w:t>
      </w:r>
      <w:r w:rsidRPr="00FC2A7A">
        <w:rPr>
          <w:sz w:val="28"/>
          <w:szCs w:val="28"/>
        </w:rPr>
        <w:t>является …… перелом.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открытый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</w:t>
      </w:r>
      <w:r w:rsidRPr="00FC2A7A">
        <w:rPr>
          <w:sz w:val="28"/>
          <w:szCs w:val="28"/>
        </w:rPr>
        <w:t>закрытый с вывихом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закрытый</w:t>
      </w:r>
    </w:p>
    <w:p w:rsidR="009F01AF" w:rsidRPr="00FC2A7A" w:rsidRDefault="009F01AF" w:rsidP="00FC2A7A">
      <w:pPr>
        <w:ind w:firstLine="709"/>
        <w:rPr>
          <w:sz w:val="28"/>
          <w:szCs w:val="28"/>
        </w:rPr>
      </w:pPr>
    </w:p>
    <w:p w:rsidR="009F01AF" w:rsidRPr="00FC2A7A" w:rsidRDefault="00AC3424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9. </w:t>
      </w:r>
      <w:r w:rsidR="009F01AF" w:rsidRPr="00FC2A7A">
        <w:rPr>
          <w:sz w:val="28"/>
          <w:szCs w:val="28"/>
        </w:rPr>
        <w:t>Продолжительность туристического похода для детей 16-17 лет не должн</w:t>
      </w:r>
      <w:r w:rsidRPr="00FC2A7A">
        <w:rPr>
          <w:sz w:val="28"/>
          <w:szCs w:val="28"/>
        </w:rPr>
        <w:t>а</w:t>
      </w:r>
      <w:r w:rsidR="009F01AF" w:rsidRPr="00FC2A7A">
        <w:rPr>
          <w:sz w:val="28"/>
          <w:szCs w:val="28"/>
        </w:rPr>
        <w:t xml:space="preserve"> превышать</w:t>
      </w:r>
      <w:r w:rsidRPr="00FC2A7A">
        <w:rPr>
          <w:sz w:val="28"/>
          <w:szCs w:val="28"/>
        </w:rPr>
        <w:t>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 пятнадцати дней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 десяти дней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 пяти дней</w:t>
      </w:r>
    </w:p>
    <w:p w:rsidR="009F01AF" w:rsidRPr="00FC2A7A" w:rsidRDefault="009F01AF" w:rsidP="00FC2A7A">
      <w:pPr>
        <w:ind w:firstLine="709"/>
        <w:rPr>
          <w:sz w:val="28"/>
          <w:szCs w:val="28"/>
        </w:rPr>
      </w:pPr>
    </w:p>
    <w:p w:rsidR="009F01AF" w:rsidRPr="00FC2A7A" w:rsidRDefault="00AC3424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10. </w:t>
      </w:r>
      <w:r w:rsidR="009F01AF" w:rsidRPr="00FC2A7A">
        <w:rPr>
          <w:sz w:val="28"/>
          <w:szCs w:val="28"/>
        </w:rPr>
        <w:t>Основн</w:t>
      </w:r>
      <w:r w:rsidRPr="00FC2A7A">
        <w:rPr>
          <w:sz w:val="28"/>
          <w:szCs w:val="28"/>
        </w:rPr>
        <w:t>ым</w:t>
      </w:r>
      <w:r w:rsidR="009F01AF" w:rsidRPr="00FC2A7A">
        <w:rPr>
          <w:sz w:val="28"/>
          <w:szCs w:val="28"/>
        </w:rPr>
        <w:t xml:space="preserve"> строительны</w:t>
      </w:r>
      <w:r w:rsidRPr="00FC2A7A">
        <w:rPr>
          <w:sz w:val="28"/>
          <w:szCs w:val="28"/>
        </w:rPr>
        <w:t>м</w:t>
      </w:r>
      <w:r w:rsidR="009F01AF" w:rsidRPr="00FC2A7A">
        <w:rPr>
          <w:sz w:val="28"/>
          <w:szCs w:val="28"/>
        </w:rPr>
        <w:t xml:space="preserve"> материал</w:t>
      </w:r>
      <w:r w:rsidRPr="00FC2A7A">
        <w:rPr>
          <w:sz w:val="28"/>
          <w:szCs w:val="28"/>
        </w:rPr>
        <w:t>ом</w:t>
      </w:r>
      <w:r w:rsidR="009F01AF" w:rsidRPr="00FC2A7A">
        <w:rPr>
          <w:sz w:val="28"/>
          <w:szCs w:val="28"/>
        </w:rPr>
        <w:t xml:space="preserve"> для клеток организма</w:t>
      </w:r>
      <w:r w:rsidRPr="00FC2A7A">
        <w:rPr>
          <w:sz w:val="28"/>
          <w:szCs w:val="28"/>
        </w:rPr>
        <w:t xml:space="preserve"> являются: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углеводы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</w:t>
      </w:r>
      <w:r w:rsidRPr="00FC2A7A">
        <w:rPr>
          <w:sz w:val="28"/>
          <w:szCs w:val="28"/>
        </w:rPr>
        <w:t xml:space="preserve"> жиры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белки</w:t>
      </w:r>
    </w:p>
    <w:p w:rsidR="009F01AF" w:rsidRPr="00FC2A7A" w:rsidRDefault="009F01AF" w:rsidP="00FC2A7A">
      <w:pPr>
        <w:ind w:firstLine="709"/>
        <w:rPr>
          <w:sz w:val="28"/>
          <w:szCs w:val="28"/>
        </w:rPr>
      </w:pPr>
    </w:p>
    <w:p w:rsidR="009F01AF" w:rsidRPr="00FC2A7A" w:rsidRDefault="00AC3424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11. </w:t>
      </w:r>
      <w:r w:rsidR="009F01AF" w:rsidRPr="00FC2A7A">
        <w:rPr>
          <w:sz w:val="28"/>
          <w:szCs w:val="28"/>
        </w:rPr>
        <w:t>Стран</w:t>
      </w:r>
      <w:r w:rsidRPr="00FC2A7A">
        <w:rPr>
          <w:sz w:val="28"/>
          <w:szCs w:val="28"/>
        </w:rPr>
        <w:t>ой</w:t>
      </w:r>
      <w:r w:rsidR="009F01AF" w:rsidRPr="00FC2A7A">
        <w:rPr>
          <w:sz w:val="28"/>
          <w:szCs w:val="28"/>
        </w:rPr>
        <w:t>-родоначальниц</w:t>
      </w:r>
      <w:r w:rsidRPr="00FC2A7A">
        <w:rPr>
          <w:sz w:val="28"/>
          <w:szCs w:val="28"/>
        </w:rPr>
        <w:t>ей</w:t>
      </w:r>
      <w:r w:rsidR="009F01AF" w:rsidRPr="00FC2A7A">
        <w:rPr>
          <w:sz w:val="28"/>
          <w:szCs w:val="28"/>
        </w:rPr>
        <w:t xml:space="preserve"> Олимпийских игр</w:t>
      </w:r>
      <w:r w:rsidRPr="00FC2A7A">
        <w:rPr>
          <w:sz w:val="28"/>
          <w:szCs w:val="28"/>
        </w:rPr>
        <w:t xml:space="preserve"> является: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Древний Египет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</w:t>
      </w:r>
      <w:r w:rsidRPr="00FC2A7A">
        <w:rPr>
          <w:sz w:val="28"/>
          <w:szCs w:val="28"/>
        </w:rPr>
        <w:t xml:space="preserve"> Древний Рим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Древняя Греция</w:t>
      </w:r>
    </w:p>
    <w:p w:rsidR="009F6E42" w:rsidRPr="00FC2A7A" w:rsidRDefault="009F6E42" w:rsidP="00FC2A7A">
      <w:pPr>
        <w:rPr>
          <w:sz w:val="28"/>
          <w:szCs w:val="28"/>
        </w:rPr>
      </w:pPr>
    </w:p>
    <w:p w:rsidR="009F01AF" w:rsidRPr="00FC2A7A" w:rsidRDefault="00AC3424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12. Н</w:t>
      </w:r>
      <w:r w:rsidR="009F01AF" w:rsidRPr="00FC2A7A">
        <w:rPr>
          <w:sz w:val="28"/>
          <w:szCs w:val="28"/>
        </w:rPr>
        <w:t>аибольший эффект развития координационных способностей</w:t>
      </w:r>
      <w:r w:rsidRPr="00FC2A7A">
        <w:rPr>
          <w:sz w:val="28"/>
          <w:szCs w:val="28"/>
        </w:rPr>
        <w:t xml:space="preserve"> обеспечивает: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стрельба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</w:t>
      </w:r>
      <w:r w:rsidRPr="00FC2A7A">
        <w:rPr>
          <w:sz w:val="28"/>
          <w:szCs w:val="28"/>
        </w:rPr>
        <w:t xml:space="preserve"> баскетбол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 бег</w:t>
      </w:r>
    </w:p>
    <w:p w:rsidR="009F01AF" w:rsidRPr="00FC2A7A" w:rsidRDefault="009F01AF" w:rsidP="00FC2A7A">
      <w:pPr>
        <w:ind w:firstLine="709"/>
        <w:rPr>
          <w:sz w:val="28"/>
          <w:szCs w:val="28"/>
        </w:rPr>
      </w:pPr>
    </w:p>
    <w:p w:rsidR="009F01AF" w:rsidRPr="00FC2A7A" w:rsidRDefault="00AC3424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13. Мужчины не принимают участие в: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>керлинге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</w:t>
      </w:r>
      <w:r w:rsidRPr="00FC2A7A">
        <w:rPr>
          <w:sz w:val="28"/>
          <w:szCs w:val="28"/>
        </w:rPr>
        <w:t xml:space="preserve"> художественной гимнастике</w:t>
      </w:r>
    </w:p>
    <w:p w:rsidR="00AC3424" w:rsidRPr="00FC2A7A" w:rsidRDefault="00AC3424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спортивной гимнастике</w:t>
      </w:r>
    </w:p>
    <w:p w:rsidR="009F01AF" w:rsidRPr="00FC2A7A" w:rsidRDefault="009F01AF" w:rsidP="00FC2A7A">
      <w:pPr>
        <w:ind w:firstLine="709"/>
        <w:rPr>
          <w:sz w:val="28"/>
          <w:szCs w:val="28"/>
        </w:rPr>
      </w:pPr>
    </w:p>
    <w:p w:rsidR="00637D6A" w:rsidRPr="00FC2A7A" w:rsidRDefault="00AC3424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14</w:t>
      </w:r>
      <w:r w:rsidR="009F01AF" w:rsidRPr="00FC2A7A">
        <w:rPr>
          <w:sz w:val="28"/>
          <w:szCs w:val="28"/>
        </w:rPr>
        <w:t>. Сам</w:t>
      </w:r>
      <w:r w:rsidR="00637D6A" w:rsidRPr="00FC2A7A">
        <w:rPr>
          <w:sz w:val="28"/>
          <w:szCs w:val="28"/>
        </w:rPr>
        <w:t>ым</w:t>
      </w:r>
      <w:r w:rsidR="009F01AF" w:rsidRPr="00FC2A7A">
        <w:rPr>
          <w:sz w:val="28"/>
          <w:szCs w:val="28"/>
        </w:rPr>
        <w:t xml:space="preserve"> опасн</w:t>
      </w:r>
      <w:r w:rsidR="00637D6A" w:rsidRPr="00FC2A7A">
        <w:rPr>
          <w:sz w:val="28"/>
          <w:szCs w:val="28"/>
        </w:rPr>
        <w:t>ым</w:t>
      </w:r>
      <w:r w:rsidR="009F01AF" w:rsidRPr="00FC2A7A">
        <w:rPr>
          <w:sz w:val="28"/>
          <w:szCs w:val="28"/>
        </w:rPr>
        <w:t xml:space="preserve"> кровотечение</w:t>
      </w:r>
      <w:r w:rsidR="00637D6A" w:rsidRPr="00FC2A7A">
        <w:rPr>
          <w:sz w:val="28"/>
          <w:szCs w:val="28"/>
        </w:rPr>
        <w:t>м является: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артериальное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</w:t>
      </w:r>
      <w:r w:rsidRPr="00FC2A7A">
        <w:rPr>
          <w:sz w:val="28"/>
          <w:szCs w:val="28"/>
        </w:rPr>
        <w:t xml:space="preserve"> венозное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капиллярное</w:t>
      </w:r>
    </w:p>
    <w:p w:rsidR="009F01AF" w:rsidRPr="00FC2A7A" w:rsidRDefault="009F01AF" w:rsidP="00FC2A7A">
      <w:pPr>
        <w:ind w:firstLine="709"/>
        <w:rPr>
          <w:sz w:val="28"/>
          <w:szCs w:val="28"/>
        </w:rPr>
      </w:pPr>
    </w:p>
    <w:p w:rsidR="009F01AF" w:rsidRPr="00FC2A7A" w:rsidRDefault="00637D6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lastRenderedPageBreak/>
        <w:t>15. В</w:t>
      </w:r>
      <w:r w:rsidR="009F01AF" w:rsidRPr="00FC2A7A">
        <w:rPr>
          <w:sz w:val="28"/>
          <w:szCs w:val="28"/>
        </w:rPr>
        <w:t>ид спорта</w:t>
      </w:r>
      <w:r w:rsidRPr="00FC2A7A">
        <w:rPr>
          <w:sz w:val="28"/>
          <w:szCs w:val="28"/>
        </w:rPr>
        <w:t>, который не является</w:t>
      </w:r>
      <w:r w:rsidR="009F01AF" w:rsidRPr="00FC2A7A">
        <w:rPr>
          <w:sz w:val="28"/>
          <w:szCs w:val="28"/>
        </w:rPr>
        <w:t xml:space="preserve"> олимпийским</w:t>
      </w:r>
      <w:r w:rsidRPr="00FC2A7A">
        <w:rPr>
          <w:sz w:val="28"/>
          <w:szCs w:val="28"/>
        </w:rPr>
        <w:t xml:space="preserve"> – это: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хоккей с мячом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</w:t>
      </w:r>
      <w:r w:rsidRPr="00FC2A7A">
        <w:rPr>
          <w:sz w:val="28"/>
          <w:szCs w:val="28"/>
        </w:rPr>
        <w:t xml:space="preserve"> сноуборд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керлинг</w:t>
      </w:r>
    </w:p>
    <w:p w:rsidR="00637D6A" w:rsidRPr="00FC2A7A" w:rsidRDefault="00637D6A" w:rsidP="00FC2A7A">
      <w:pPr>
        <w:ind w:firstLine="709"/>
        <w:rPr>
          <w:sz w:val="28"/>
          <w:szCs w:val="28"/>
        </w:rPr>
      </w:pPr>
    </w:p>
    <w:p w:rsidR="009F6E42" w:rsidRPr="00FC2A7A" w:rsidRDefault="009F6E42" w:rsidP="00FC2A7A">
      <w:pPr>
        <w:rPr>
          <w:sz w:val="28"/>
          <w:szCs w:val="28"/>
        </w:rPr>
      </w:pPr>
    </w:p>
    <w:p w:rsidR="009F01AF" w:rsidRPr="00FC2A7A" w:rsidRDefault="00637D6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16. </w:t>
      </w:r>
      <w:r w:rsidR="009F01AF" w:rsidRPr="00FC2A7A">
        <w:rPr>
          <w:sz w:val="28"/>
          <w:szCs w:val="28"/>
        </w:rPr>
        <w:t>Нарушение осанки приводит к расстройству</w:t>
      </w:r>
      <w:r w:rsidRPr="00FC2A7A">
        <w:rPr>
          <w:sz w:val="28"/>
          <w:szCs w:val="28"/>
        </w:rPr>
        <w:t>: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сердца, легких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</w:t>
      </w:r>
      <w:r w:rsidRPr="00FC2A7A">
        <w:rPr>
          <w:sz w:val="28"/>
          <w:szCs w:val="28"/>
        </w:rPr>
        <w:t xml:space="preserve"> памяти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зрение</w:t>
      </w:r>
    </w:p>
    <w:p w:rsidR="00637D6A" w:rsidRPr="00FC2A7A" w:rsidRDefault="00637D6A" w:rsidP="00FC2A7A">
      <w:pPr>
        <w:ind w:firstLine="709"/>
        <w:rPr>
          <w:sz w:val="28"/>
          <w:szCs w:val="28"/>
        </w:rPr>
      </w:pPr>
    </w:p>
    <w:p w:rsidR="009F01AF" w:rsidRPr="00FC2A7A" w:rsidRDefault="00637D6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17. Спортивная игра, которая относится к</w:t>
      </w:r>
      <w:r w:rsidR="009F01AF" w:rsidRPr="00FC2A7A">
        <w:rPr>
          <w:sz w:val="28"/>
          <w:szCs w:val="28"/>
        </w:rPr>
        <w:t xml:space="preserve"> подвижным играм</w:t>
      </w:r>
      <w:r w:rsidRPr="00FC2A7A">
        <w:rPr>
          <w:sz w:val="28"/>
          <w:szCs w:val="28"/>
        </w:rPr>
        <w:t>: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плавание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</w:t>
      </w:r>
      <w:r w:rsidRPr="00FC2A7A">
        <w:rPr>
          <w:sz w:val="28"/>
          <w:szCs w:val="28"/>
        </w:rPr>
        <w:t xml:space="preserve"> бег в мешках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баскетбол</w:t>
      </w:r>
    </w:p>
    <w:p w:rsidR="009F6E42" w:rsidRPr="00FC2A7A" w:rsidRDefault="009F6E42" w:rsidP="00FC2A7A">
      <w:pPr>
        <w:rPr>
          <w:sz w:val="28"/>
          <w:szCs w:val="28"/>
        </w:rPr>
      </w:pPr>
    </w:p>
    <w:p w:rsidR="00637D6A" w:rsidRPr="00FC2A7A" w:rsidRDefault="00637D6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18. М</w:t>
      </w:r>
      <w:r w:rsidR="009F01AF" w:rsidRPr="00FC2A7A">
        <w:rPr>
          <w:sz w:val="28"/>
          <w:szCs w:val="28"/>
        </w:rPr>
        <w:t>яч заброшен в кольцо из-за площадки при вбрасывании</w:t>
      </w:r>
      <w:r w:rsidRPr="00FC2A7A">
        <w:rPr>
          <w:sz w:val="28"/>
          <w:szCs w:val="28"/>
        </w:rPr>
        <w:t>. В игре в баскетбол он: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засчитывается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</w:t>
      </w:r>
      <w:r w:rsidRPr="00FC2A7A">
        <w:rPr>
          <w:sz w:val="28"/>
          <w:szCs w:val="28"/>
        </w:rPr>
        <w:t xml:space="preserve"> не засчитывается</w:t>
      </w:r>
    </w:p>
    <w:p w:rsidR="00637D6A" w:rsidRPr="00FC2A7A" w:rsidRDefault="00637D6A" w:rsidP="00FC2A7A">
      <w:pPr>
        <w:ind w:firstLine="708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засчитывается, если его коснулся игрок на площадке</w:t>
      </w:r>
    </w:p>
    <w:p w:rsidR="00637D6A" w:rsidRPr="00FC2A7A" w:rsidRDefault="00637D6A" w:rsidP="00FC2A7A">
      <w:pPr>
        <w:ind w:firstLine="709"/>
        <w:rPr>
          <w:sz w:val="28"/>
          <w:szCs w:val="28"/>
        </w:rPr>
      </w:pPr>
    </w:p>
    <w:p w:rsidR="009F01AF" w:rsidRPr="00FC2A7A" w:rsidRDefault="00637D6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19. В</w:t>
      </w:r>
      <w:r w:rsidR="009F01AF" w:rsidRPr="00FC2A7A">
        <w:rPr>
          <w:sz w:val="28"/>
          <w:szCs w:val="28"/>
        </w:rPr>
        <w:t>ид</w:t>
      </w:r>
      <w:r w:rsidRPr="00FC2A7A">
        <w:rPr>
          <w:sz w:val="28"/>
          <w:szCs w:val="28"/>
        </w:rPr>
        <w:t>ом</w:t>
      </w:r>
      <w:r w:rsidR="009F01AF" w:rsidRPr="00FC2A7A">
        <w:rPr>
          <w:sz w:val="28"/>
          <w:szCs w:val="28"/>
        </w:rPr>
        <w:t xml:space="preserve"> спорта, </w:t>
      </w:r>
      <w:r w:rsidRPr="00FC2A7A">
        <w:rPr>
          <w:sz w:val="28"/>
          <w:szCs w:val="28"/>
        </w:rPr>
        <w:t xml:space="preserve">в </w:t>
      </w:r>
      <w:r w:rsidR="009F01AF" w:rsidRPr="00FC2A7A">
        <w:rPr>
          <w:sz w:val="28"/>
          <w:szCs w:val="28"/>
        </w:rPr>
        <w:t>котор</w:t>
      </w:r>
      <w:r w:rsidRPr="00FC2A7A">
        <w:rPr>
          <w:sz w:val="28"/>
          <w:szCs w:val="28"/>
        </w:rPr>
        <w:t>ом</w:t>
      </w:r>
      <w:r w:rsidR="009F01AF" w:rsidRPr="00FC2A7A">
        <w:rPr>
          <w:sz w:val="28"/>
          <w:szCs w:val="28"/>
        </w:rPr>
        <w:t xml:space="preserve"> обеспечивает</w:t>
      </w:r>
      <w:r w:rsidRPr="00FC2A7A">
        <w:rPr>
          <w:sz w:val="28"/>
          <w:szCs w:val="28"/>
        </w:rPr>
        <w:t>ся</w:t>
      </w:r>
      <w:r w:rsidR="009F01AF" w:rsidRPr="00FC2A7A">
        <w:rPr>
          <w:sz w:val="28"/>
          <w:szCs w:val="28"/>
        </w:rPr>
        <w:t xml:space="preserve"> наибольший эффект развития гибкости</w:t>
      </w:r>
      <w:r w:rsidRPr="00FC2A7A">
        <w:rPr>
          <w:sz w:val="28"/>
          <w:szCs w:val="28"/>
        </w:rPr>
        <w:t>, является: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а.</w:t>
      </w:r>
      <w:r w:rsidRPr="00FC2A7A">
        <w:rPr>
          <w:sz w:val="28"/>
          <w:szCs w:val="28"/>
        </w:rPr>
        <w:t xml:space="preserve"> гимнастика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б.</w:t>
      </w:r>
      <w:r w:rsidRPr="00FC2A7A">
        <w:rPr>
          <w:sz w:val="28"/>
          <w:szCs w:val="28"/>
        </w:rPr>
        <w:t xml:space="preserve"> керлинг</w:t>
      </w:r>
    </w:p>
    <w:p w:rsidR="00637D6A" w:rsidRPr="00FC2A7A" w:rsidRDefault="00637D6A" w:rsidP="00FC2A7A">
      <w:pPr>
        <w:ind w:firstLine="709"/>
        <w:rPr>
          <w:color w:val="000000" w:themeColor="text1"/>
          <w:sz w:val="28"/>
          <w:szCs w:val="28"/>
        </w:rPr>
      </w:pPr>
      <w:r w:rsidRPr="00FC2A7A">
        <w:rPr>
          <w:color w:val="000000" w:themeColor="text1"/>
          <w:sz w:val="28"/>
          <w:szCs w:val="28"/>
        </w:rPr>
        <w:t>в.</w:t>
      </w:r>
      <w:r w:rsidRPr="00FC2A7A">
        <w:rPr>
          <w:sz w:val="28"/>
          <w:szCs w:val="28"/>
        </w:rPr>
        <w:t xml:space="preserve"> бокс</w:t>
      </w:r>
    </w:p>
    <w:p w:rsidR="009F6E42" w:rsidRPr="00FC2A7A" w:rsidRDefault="009F6E42" w:rsidP="00FC2A7A">
      <w:pPr>
        <w:rPr>
          <w:sz w:val="28"/>
          <w:szCs w:val="28"/>
        </w:rPr>
      </w:pPr>
    </w:p>
    <w:p w:rsidR="00637D6A" w:rsidRPr="00FC2A7A" w:rsidRDefault="00637D6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20. Энергия для существования организма измеряется в</w:t>
      </w:r>
      <w:r w:rsidR="003C0C18" w:rsidRPr="00FC2A7A">
        <w:rPr>
          <w:sz w:val="28"/>
          <w:szCs w:val="28"/>
        </w:rPr>
        <w:t>:</w:t>
      </w:r>
    </w:p>
    <w:p w:rsidR="00637D6A" w:rsidRPr="00FC2A7A" w:rsidRDefault="00637D6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ab/>
        <w:t>а. ваттах</w:t>
      </w:r>
    </w:p>
    <w:p w:rsidR="00637D6A" w:rsidRPr="00FC2A7A" w:rsidRDefault="00637D6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калориях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в. углеводах</w:t>
      </w:r>
    </w:p>
    <w:p w:rsidR="005C6A7C" w:rsidRPr="00FC2A7A" w:rsidRDefault="005C6A7C" w:rsidP="00FC2A7A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</w:p>
    <w:p w:rsidR="005C6A7C" w:rsidRPr="00FC2A7A" w:rsidRDefault="005C6A7C" w:rsidP="00FC2A7A">
      <w:pPr>
        <w:keepNext/>
        <w:keepLines/>
        <w:suppressLineNumbers/>
        <w:suppressAutoHyphens/>
        <w:rPr>
          <w:b/>
          <w:sz w:val="28"/>
          <w:szCs w:val="28"/>
        </w:rPr>
      </w:pPr>
    </w:p>
    <w:p w:rsidR="005C6A7C" w:rsidRPr="00FC2A7A" w:rsidRDefault="005C6A7C" w:rsidP="00FC2A7A">
      <w:pPr>
        <w:autoSpaceDE w:val="0"/>
        <w:autoSpaceDN w:val="0"/>
        <w:adjustRightInd w:val="0"/>
        <w:ind w:firstLine="709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C6A7C" w:rsidRPr="00FC2A7A" w:rsidRDefault="005C6A7C" w:rsidP="00FC2A7A">
      <w:pPr>
        <w:autoSpaceDE w:val="0"/>
        <w:autoSpaceDN w:val="0"/>
        <w:adjustRightInd w:val="0"/>
        <w:ind w:firstLine="709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C6A7C" w:rsidRPr="00FC2A7A" w:rsidRDefault="005C6A7C" w:rsidP="00FC2A7A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Дифференцированный зачет №2</w:t>
      </w:r>
    </w:p>
    <w:p w:rsidR="005C6A7C" w:rsidRPr="00FC2A7A" w:rsidRDefault="005C6A7C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5C6A7C" w:rsidRPr="00FC2A7A" w:rsidRDefault="005C6A7C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Общие рекомендации по выполнению тестового задания </w:t>
      </w:r>
    </w:p>
    <w:p w:rsidR="005C6A7C" w:rsidRPr="00FC2A7A" w:rsidRDefault="005C6A7C" w:rsidP="00FC2A7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5C6A7C" w:rsidRPr="00FC2A7A" w:rsidRDefault="005C6A7C" w:rsidP="00FC2A7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5C6A7C" w:rsidRPr="00FC2A7A" w:rsidRDefault="005C6A7C" w:rsidP="00FC2A7A">
      <w:pPr>
        <w:keepNext/>
        <w:keepLines/>
        <w:suppressLineNumbers/>
        <w:suppressAutoHyphens/>
        <w:rPr>
          <w:b/>
          <w:sz w:val="28"/>
          <w:szCs w:val="28"/>
        </w:rPr>
      </w:pP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ab/>
        <w:t>а. быстротой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гибкостью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в. силовой выносливостью</w:t>
      </w:r>
    </w:p>
    <w:p w:rsidR="005C6A7C" w:rsidRPr="00FC2A7A" w:rsidRDefault="005C6A7C" w:rsidP="00FC2A7A">
      <w:pPr>
        <w:rPr>
          <w:sz w:val="28"/>
          <w:szCs w:val="28"/>
        </w:rPr>
      </w:pP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2.  Нарушение осанки приводит к расстройству: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ab/>
        <w:t>а. сердца, легких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памяти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в. зрения</w:t>
      </w:r>
    </w:p>
    <w:p w:rsidR="005C6A7C" w:rsidRPr="00FC2A7A" w:rsidRDefault="005C6A7C" w:rsidP="00FC2A7A">
      <w:pPr>
        <w:rPr>
          <w:sz w:val="28"/>
          <w:szCs w:val="28"/>
        </w:rPr>
      </w:pP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3.  Если во время игры в волейбол мяч попадает в линию, то: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ab/>
        <w:t>а. мяч засчитан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мяч не засчитан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в. переподача мяча</w:t>
      </w:r>
    </w:p>
    <w:p w:rsidR="005C6A7C" w:rsidRPr="00FC2A7A" w:rsidRDefault="005C6A7C" w:rsidP="00FC2A7A">
      <w:pPr>
        <w:rPr>
          <w:sz w:val="28"/>
          <w:szCs w:val="28"/>
        </w:rPr>
      </w:pP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4.  При переломе голени шину фиксируют на: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ab/>
        <w:t>а. голеностопе, коленном суставе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бедре, стопе, голени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в. голени</w:t>
      </w:r>
    </w:p>
    <w:p w:rsidR="005C6A7C" w:rsidRPr="00FC2A7A" w:rsidRDefault="005C6A7C" w:rsidP="00FC2A7A">
      <w:pPr>
        <w:rPr>
          <w:sz w:val="28"/>
          <w:szCs w:val="28"/>
        </w:rPr>
      </w:pP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 5.  К подвижным играм относятся:</w:t>
      </w: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ab/>
        <w:t>а. плавание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бег в мешках</w:t>
      </w:r>
    </w:p>
    <w:p w:rsidR="005C6A7C" w:rsidRPr="00FC2A7A" w:rsidRDefault="005C6A7C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в. баскетбол</w:t>
      </w:r>
    </w:p>
    <w:p w:rsidR="005C6A7C" w:rsidRPr="00FC2A7A" w:rsidRDefault="005C6A7C" w:rsidP="00FC2A7A">
      <w:pPr>
        <w:rPr>
          <w:sz w:val="28"/>
          <w:szCs w:val="28"/>
        </w:rPr>
      </w:pP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6.  Скоростная выносливость необходима </w:t>
      </w:r>
      <w:r w:rsidR="00034495" w:rsidRPr="00FC2A7A">
        <w:rPr>
          <w:sz w:val="28"/>
          <w:szCs w:val="28"/>
        </w:rPr>
        <w:t>занятиях:</w:t>
      </w:r>
    </w:p>
    <w:p w:rsidR="00034495" w:rsidRPr="00FC2A7A" w:rsidRDefault="00034495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ab/>
        <w:t>а. боксом</w:t>
      </w:r>
    </w:p>
    <w:p w:rsidR="00034495" w:rsidRPr="00FC2A7A" w:rsidRDefault="00034495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стайерским бегом</w:t>
      </w:r>
    </w:p>
    <w:p w:rsidR="00034495" w:rsidRPr="00FC2A7A" w:rsidRDefault="00034495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баскетболом</w:t>
      </w:r>
    </w:p>
    <w:p w:rsidR="00034495" w:rsidRPr="00FC2A7A" w:rsidRDefault="00034495" w:rsidP="00FC2A7A">
      <w:pPr>
        <w:rPr>
          <w:sz w:val="28"/>
          <w:szCs w:val="28"/>
        </w:rPr>
      </w:pPr>
    </w:p>
    <w:p w:rsidR="005C6A7C" w:rsidRPr="00FC2A7A" w:rsidRDefault="00034495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7</w:t>
      </w:r>
      <w:r w:rsidR="005C6A7C" w:rsidRPr="00FC2A7A">
        <w:rPr>
          <w:sz w:val="28"/>
          <w:szCs w:val="28"/>
        </w:rPr>
        <w:t xml:space="preserve">. </w:t>
      </w:r>
      <w:r w:rsidRPr="00FC2A7A">
        <w:rPr>
          <w:sz w:val="28"/>
          <w:szCs w:val="28"/>
        </w:rPr>
        <w:t>Оказывая первую доврачебную помощь при</w:t>
      </w:r>
      <w:r w:rsidR="005C6A7C" w:rsidRPr="00FC2A7A">
        <w:rPr>
          <w:sz w:val="28"/>
          <w:szCs w:val="28"/>
        </w:rPr>
        <w:t xml:space="preserve"> тепловом ударе необходимо</w:t>
      </w:r>
      <w:r w:rsidRPr="00FC2A7A">
        <w:rPr>
          <w:sz w:val="28"/>
          <w:szCs w:val="28"/>
        </w:rPr>
        <w:t>:</w:t>
      </w:r>
    </w:p>
    <w:p w:rsidR="00034495" w:rsidRPr="00FC2A7A" w:rsidRDefault="00034495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ab/>
        <w:t>а. окунуть пострадавшего в холодную воду</w:t>
      </w:r>
    </w:p>
    <w:p w:rsidR="00034495" w:rsidRPr="00FC2A7A" w:rsidRDefault="00034495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расстегнуть пострадавшему одежду и наложить холодное полотенце</w:t>
      </w:r>
    </w:p>
    <w:p w:rsidR="00034495" w:rsidRPr="00FC2A7A" w:rsidRDefault="00034495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поместить пострадавшего в холод</w:t>
      </w:r>
    </w:p>
    <w:p w:rsidR="005C6A7C" w:rsidRPr="00FC2A7A" w:rsidRDefault="005C6A7C" w:rsidP="00FC2A7A">
      <w:pPr>
        <w:rPr>
          <w:sz w:val="28"/>
          <w:szCs w:val="28"/>
        </w:rPr>
      </w:pPr>
    </w:p>
    <w:p w:rsidR="005C6A7C" w:rsidRPr="00FC2A7A" w:rsidRDefault="00034495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8</w:t>
      </w:r>
      <w:r w:rsidR="005C6A7C" w:rsidRPr="00FC2A7A">
        <w:rPr>
          <w:sz w:val="28"/>
          <w:szCs w:val="28"/>
        </w:rPr>
        <w:t xml:space="preserve">. </w:t>
      </w:r>
      <w:r w:rsidRPr="00FC2A7A">
        <w:rPr>
          <w:sz w:val="28"/>
          <w:szCs w:val="28"/>
        </w:rPr>
        <w:t>П</w:t>
      </w:r>
      <w:r w:rsidR="005C6A7C" w:rsidRPr="00FC2A7A">
        <w:rPr>
          <w:sz w:val="28"/>
          <w:szCs w:val="28"/>
        </w:rPr>
        <w:t xml:space="preserve">оследние </w:t>
      </w:r>
      <w:r w:rsidRPr="00FC2A7A">
        <w:rPr>
          <w:sz w:val="28"/>
          <w:szCs w:val="28"/>
        </w:rPr>
        <w:t xml:space="preserve">летние Олимпийские </w:t>
      </w:r>
      <w:r w:rsidR="005C6A7C" w:rsidRPr="00FC2A7A">
        <w:rPr>
          <w:sz w:val="28"/>
          <w:szCs w:val="28"/>
        </w:rPr>
        <w:t>игры современности</w:t>
      </w:r>
      <w:r w:rsidRPr="00FC2A7A">
        <w:rPr>
          <w:sz w:val="28"/>
          <w:szCs w:val="28"/>
        </w:rPr>
        <w:t xml:space="preserve"> состоялись в:</w:t>
      </w:r>
    </w:p>
    <w:p w:rsidR="00034495" w:rsidRPr="00FC2A7A" w:rsidRDefault="00034495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ab/>
        <w:t>а. Лейк-Плесиде</w:t>
      </w:r>
    </w:p>
    <w:p w:rsidR="00034495" w:rsidRPr="00FC2A7A" w:rsidRDefault="00034495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Солт-Лейк-Сити</w:t>
      </w:r>
    </w:p>
    <w:p w:rsidR="00034495" w:rsidRPr="00FC2A7A" w:rsidRDefault="00034495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Пекине</w:t>
      </w:r>
    </w:p>
    <w:p w:rsidR="005C6A7C" w:rsidRPr="00FC2A7A" w:rsidRDefault="005C6A7C" w:rsidP="00FC2A7A">
      <w:pPr>
        <w:rPr>
          <w:sz w:val="28"/>
          <w:szCs w:val="28"/>
        </w:rPr>
      </w:pPr>
    </w:p>
    <w:p w:rsidR="005C6A7C" w:rsidRPr="00FC2A7A" w:rsidRDefault="00034495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9</w:t>
      </w:r>
      <w:r w:rsidR="005C6A7C" w:rsidRPr="00FC2A7A">
        <w:rPr>
          <w:sz w:val="28"/>
          <w:szCs w:val="28"/>
        </w:rPr>
        <w:t xml:space="preserve">. </w:t>
      </w:r>
      <w:r w:rsidRPr="00FC2A7A">
        <w:rPr>
          <w:sz w:val="28"/>
          <w:szCs w:val="28"/>
        </w:rPr>
        <w:t xml:space="preserve">В </w:t>
      </w:r>
      <w:r w:rsidR="005C6A7C" w:rsidRPr="00FC2A7A">
        <w:rPr>
          <w:sz w:val="28"/>
          <w:szCs w:val="28"/>
        </w:rPr>
        <w:t>однодневно</w:t>
      </w:r>
      <w:r w:rsidRPr="00FC2A7A">
        <w:rPr>
          <w:sz w:val="28"/>
          <w:szCs w:val="28"/>
        </w:rPr>
        <w:t>м</w:t>
      </w:r>
      <w:r w:rsidR="005C6A7C" w:rsidRPr="00FC2A7A">
        <w:rPr>
          <w:sz w:val="28"/>
          <w:szCs w:val="28"/>
        </w:rPr>
        <w:t xml:space="preserve"> поход</w:t>
      </w:r>
      <w:r w:rsidRPr="00FC2A7A">
        <w:rPr>
          <w:sz w:val="28"/>
          <w:szCs w:val="28"/>
        </w:rPr>
        <w:t>е</w:t>
      </w:r>
      <w:r w:rsidR="005C6A7C" w:rsidRPr="00FC2A7A">
        <w:rPr>
          <w:sz w:val="28"/>
          <w:szCs w:val="28"/>
        </w:rPr>
        <w:t xml:space="preserve"> дет</w:t>
      </w:r>
      <w:r w:rsidRPr="00FC2A7A">
        <w:rPr>
          <w:sz w:val="28"/>
          <w:szCs w:val="28"/>
        </w:rPr>
        <w:t>и</w:t>
      </w:r>
      <w:r w:rsidR="005C6A7C" w:rsidRPr="00FC2A7A">
        <w:rPr>
          <w:sz w:val="28"/>
          <w:szCs w:val="28"/>
        </w:rPr>
        <w:t xml:space="preserve"> 16-17 лет </w:t>
      </w:r>
      <w:r w:rsidRPr="00FC2A7A">
        <w:rPr>
          <w:sz w:val="28"/>
          <w:szCs w:val="28"/>
        </w:rPr>
        <w:t xml:space="preserve">должны пройти </w:t>
      </w:r>
      <w:r w:rsidR="005C6A7C" w:rsidRPr="00FC2A7A">
        <w:rPr>
          <w:sz w:val="28"/>
          <w:szCs w:val="28"/>
        </w:rPr>
        <w:t>не более</w:t>
      </w:r>
      <w:r w:rsidRPr="00FC2A7A">
        <w:rPr>
          <w:sz w:val="28"/>
          <w:szCs w:val="28"/>
        </w:rPr>
        <w:t>:</w:t>
      </w:r>
    </w:p>
    <w:p w:rsidR="00034495" w:rsidRPr="00FC2A7A" w:rsidRDefault="00034495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ab/>
        <w:t>а. 30 км</w:t>
      </w:r>
    </w:p>
    <w:p w:rsidR="00034495" w:rsidRPr="00FC2A7A" w:rsidRDefault="00034495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20км</w:t>
      </w:r>
    </w:p>
    <w:p w:rsidR="00034495" w:rsidRPr="00FC2A7A" w:rsidRDefault="00034495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lastRenderedPageBreak/>
        <w:t>в. 12 км</w:t>
      </w:r>
    </w:p>
    <w:p w:rsidR="005C6A7C" w:rsidRPr="00FC2A7A" w:rsidRDefault="005C6A7C" w:rsidP="00FC2A7A">
      <w:pPr>
        <w:rPr>
          <w:sz w:val="28"/>
          <w:szCs w:val="28"/>
        </w:rPr>
      </w:pPr>
    </w:p>
    <w:p w:rsidR="005C6A7C" w:rsidRPr="00FC2A7A" w:rsidRDefault="00034495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10</w:t>
      </w:r>
      <w:r w:rsidR="005C6A7C" w:rsidRPr="00FC2A7A">
        <w:rPr>
          <w:sz w:val="28"/>
          <w:szCs w:val="28"/>
        </w:rPr>
        <w:t>. Энергия</w:t>
      </w:r>
      <w:r w:rsidRPr="00FC2A7A">
        <w:rPr>
          <w:sz w:val="28"/>
          <w:szCs w:val="28"/>
        </w:rPr>
        <w:t xml:space="preserve">, необходимая </w:t>
      </w:r>
      <w:r w:rsidR="005C6A7C" w:rsidRPr="00FC2A7A">
        <w:rPr>
          <w:sz w:val="28"/>
          <w:szCs w:val="28"/>
        </w:rPr>
        <w:t>для существования организма измеряется в</w:t>
      </w:r>
      <w:r w:rsidRPr="00FC2A7A">
        <w:rPr>
          <w:sz w:val="28"/>
          <w:szCs w:val="28"/>
        </w:rPr>
        <w:t>:</w:t>
      </w:r>
    </w:p>
    <w:p w:rsidR="00034495" w:rsidRPr="00FC2A7A" w:rsidRDefault="00034495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ab/>
        <w:t>а. ваттах</w:t>
      </w:r>
    </w:p>
    <w:p w:rsidR="00034495" w:rsidRPr="00FC2A7A" w:rsidRDefault="00034495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калориях</w:t>
      </w:r>
    </w:p>
    <w:p w:rsidR="00034495" w:rsidRPr="00FC2A7A" w:rsidRDefault="00034495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углеводах</w:t>
      </w:r>
    </w:p>
    <w:p w:rsidR="005C6A7C" w:rsidRPr="00FC2A7A" w:rsidRDefault="005C6A7C" w:rsidP="00FC2A7A">
      <w:pPr>
        <w:rPr>
          <w:sz w:val="28"/>
          <w:szCs w:val="28"/>
        </w:rPr>
      </w:pP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</w:t>
      </w:r>
      <w:r w:rsidR="00034495" w:rsidRPr="00FC2A7A">
        <w:rPr>
          <w:sz w:val="28"/>
          <w:szCs w:val="28"/>
        </w:rPr>
        <w:t>1</w:t>
      </w:r>
      <w:r w:rsidRPr="00FC2A7A">
        <w:rPr>
          <w:sz w:val="28"/>
          <w:szCs w:val="28"/>
        </w:rPr>
        <w:t xml:space="preserve">. </w:t>
      </w:r>
      <w:r w:rsidR="00034495" w:rsidRPr="00FC2A7A">
        <w:rPr>
          <w:sz w:val="28"/>
          <w:szCs w:val="28"/>
        </w:rPr>
        <w:t>О</w:t>
      </w:r>
      <w:r w:rsidRPr="00FC2A7A">
        <w:rPr>
          <w:sz w:val="28"/>
          <w:szCs w:val="28"/>
        </w:rPr>
        <w:t>т</w:t>
      </w:r>
      <w:r w:rsidR="00034495" w:rsidRPr="00FC2A7A">
        <w:rPr>
          <w:sz w:val="28"/>
          <w:szCs w:val="28"/>
        </w:rPr>
        <w:t>с</w:t>
      </w:r>
      <w:r w:rsidRPr="00FC2A7A">
        <w:rPr>
          <w:sz w:val="28"/>
          <w:szCs w:val="28"/>
        </w:rPr>
        <w:t>чет Олимпийских игр Древней Греции</w:t>
      </w:r>
      <w:r w:rsidR="00034495" w:rsidRPr="00FC2A7A">
        <w:rPr>
          <w:sz w:val="28"/>
          <w:szCs w:val="28"/>
        </w:rPr>
        <w:t xml:space="preserve"> ведется</w:t>
      </w:r>
      <w:r w:rsidR="00AF6E3A" w:rsidRPr="00FC2A7A">
        <w:rPr>
          <w:sz w:val="28"/>
          <w:szCs w:val="28"/>
        </w:rPr>
        <w:t>с:</w:t>
      </w:r>
    </w:p>
    <w:p w:rsidR="00AF6E3A" w:rsidRPr="00FC2A7A" w:rsidRDefault="00AF6E3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ab/>
        <w:t>а. 776 г.до н.э.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876 г..до н.э.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976 г. до н.э.</w:t>
      </w:r>
    </w:p>
    <w:p w:rsidR="005C6A7C" w:rsidRPr="00FC2A7A" w:rsidRDefault="005C6A7C" w:rsidP="00FC2A7A">
      <w:pPr>
        <w:rPr>
          <w:sz w:val="28"/>
          <w:szCs w:val="28"/>
        </w:rPr>
      </w:pP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</w:t>
      </w:r>
      <w:r w:rsidR="00AF6E3A" w:rsidRPr="00FC2A7A">
        <w:rPr>
          <w:sz w:val="28"/>
          <w:szCs w:val="28"/>
        </w:rPr>
        <w:t>2</w:t>
      </w:r>
      <w:r w:rsidRPr="00FC2A7A">
        <w:rPr>
          <w:sz w:val="28"/>
          <w:szCs w:val="28"/>
        </w:rPr>
        <w:t xml:space="preserve">. </w:t>
      </w:r>
      <w:r w:rsidR="00AF6E3A" w:rsidRPr="00FC2A7A">
        <w:rPr>
          <w:sz w:val="28"/>
          <w:szCs w:val="28"/>
        </w:rPr>
        <w:t>В</w:t>
      </w:r>
      <w:r w:rsidRPr="00FC2A7A">
        <w:rPr>
          <w:sz w:val="28"/>
          <w:szCs w:val="28"/>
        </w:rPr>
        <w:t>ид спорта, который обеспечивает наибольший эффект развития гибкости</w:t>
      </w:r>
      <w:r w:rsidR="00AF6E3A" w:rsidRPr="00FC2A7A">
        <w:rPr>
          <w:sz w:val="28"/>
          <w:szCs w:val="28"/>
        </w:rPr>
        <w:t xml:space="preserve"> – это:</w:t>
      </w:r>
    </w:p>
    <w:p w:rsidR="00AF6E3A" w:rsidRPr="00FC2A7A" w:rsidRDefault="00AF6E3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ab/>
        <w:t>а. бокс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гимнастика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керлинг</w:t>
      </w:r>
    </w:p>
    <w:p w:rsidR="005C6A7C" w:rsidRPr="00FC2A7A" w:rsidRDefault="005C6A7C" w:rsidP="00FC2A7A">
      <w:pPr>
        <w:rPr>
          <w:sz w:val="28"/>
          <w:szCs w:val="28"/>
        </w:rPr>
      </w:pP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 1</w:t>
      </w:r>
      <w:r w:rsidR="00AF6E3A" w:rsidRPr="00FC2A7A">
        <w:rPr>
          <w:sz w:val="28"/>
          <w:szCs w:val="28"/>
        </w:rPr>
        <w:t>3</w:t>
      </w:r>
      <w:r w:rsidRPr="00FC2A7A">
        <w:rPr>
          <w:sz w:val="28"/>
          <w:szCs w:val="28"/>
        </w:rPr>
        <w:t xml:space="preserve">. </w:t>
      </w:r>
      <w:r w:rsidR="00AF6E3A" w:rsidRPr="00FC2A7A">
        <w:rPr>
          <w:sz w:val="28"/>
          <w:szCs w:val="28"/>
        </w:rPr>
        <w:t>Д</w:t>
      </w:r>
      <w:r w:rsidRPr="00FC2A7A">
        <w:rPr>
          <w:sz w:val="28"/>
          <w:szCs w:val="28"/>
        </w:rPr>
        <w:t>ля опорного прыжка</w:t>
      </w:r>
      <w:r w:rsidR="00AF6E3A" w:rsidRPr="00FC2A7A">
        <w:rPr>
          <w:sz w:val="28"/>
          <w:szCs w:val="28"/>
        </w:rPr>
        <w:t xml:space="preserve"> в гимнастике применяется:</w:t>
      </w:r>
    </w:p>
    <w:p w:rsidR="00AF6E3A" w:rsidRPr="00FC2A7A" w:rsidRDefault="00AF6E3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ab/>
        <w:t>а. батут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гимнастика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керлинг</w:t>
      </w:r>
    </w:p>
    <w:p w:rsidR="005C6A7C" w:rsidRPr="00FC2A7A" w:rsidRDefault="005C6A7C" w:rsidP="00FC2A7A">
      <w:pPr>
        <w:rPr>
          <w:sz w:val="28"/>
          <w:szCs w:val="28"/>
        </w:rPr>
      </w:pPr>
    </w:p>
    <w:p w:rsidR="00AF6E3A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</w:t>
      </w:r>
      <w:r w:rsidR="00AF6E3A" w:rsidRPr="00FC2A7A">
        <w:rPr>
          <w:sz w:val="28"/>
          <w:szCs w:val="28"/>
        </w:rPr>
        <w:t>4</w:t>
      </w:r>
      <w:r w:rsidRPr="00FC2A7A">
        <w:rPr>
          <w:sz w:val="28"/>
          <w:szCs w:val="28"/>
        </w:rPr>
        <w:t xml:space="preserve">. </w:t>
      </w:r>
      <w:r w:rsidR="00AF6E3A" w:rsidRPr="00FC2A7A">
        <w:rPr>
          <w:sz w:val="28"/>
          <w:szCs w:val="28"/>
        </w:rPr>
        <w:t>Под физической культурой понимается: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 xml:space="preserve">а. выполнение физических упражнений 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ведение здорового образа жизни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наличие спортивных сооружений</w:t>
      </w:r>
    </w:p>
    <w:p w:rsidR="005C6A7C" w:rsidRPr="00FC2A7A" w:rsidRDefault="005C6A7C" w:rsidP="00FC2A7A">
      <w:pPr>
        <w:rPr>
          <w:sz w:val="28"/>
          <w:szCs w:val="28"/>
        </w:rPr>
      </w:pPr>
    </w:p>
    <w:p w:rsidR="005C6A7C" w:rsidRPr="00FC2A7A" w:rsidRDefault="005C6A7C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</w:t>
      </w:r>
      <w:r w:rsidR="00AF6E3A" w:rsidRPr="00FC2A7A">
        <w:rPr>
          <w:sz w:val="28"/>
          <w:szCs w:val="28"/>
        </w:rPr>
        <w:t>5</w:t>
      </w:r>
      <w:r w:rsidRPr="00FC2A7A">
        <w:rPr>
          <w:sz w:val="28"/>
          <w:szCs w:val="28"/>
        </w:rPr>
        <w:t>. Кровь возвращается к сердцу по</w:t>
      </w:r>
      <w:r w:rsidR="00AF6E3A" w:rsidRPr="00FC2A7A">
        <w:rPr>
          <w:sz w:val="28"/>
          <w:szCs w:val="28"/>
        </w:rPr>
        <w:t>: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артериям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капиллярам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в. венам</w:t>
      </w:r>
    </w:p>
    <w:p w:rsidR="005C6A7C" w:rsidRPr="00FC2A7A" w:rsidRDefault="005C6A7C" w:rsidP="00FC2A7A">
      <w:pPr>
        <w:rPr>
          <w:sz w:val="28"/>
          <w:szCs w:val="28"/>
        </w:rPr>
      </w:pPr>
    </w:p>
    <w:p w:rsidR="005C6A7C" w:rsidRPr="00FC2A7A" w:rsidRDefault="00AF6E3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16</w:t>
      </w:r>
      <w:r w:rsidR="005C6A7C" w:rsidRPr="00FC2A7A">
        <w:rPr>
          <w:sz w:val="28"/>
          <w:szCs w:val="28"/>
        </w:rPr>
        <w:t xml:space="preserve">. </w:t>
      </w:r>
      <w:r w:rsidRPr="00FC2A7A">
        <w:rPr>
          <w:sz w:val="28"/>
          <w:szCs w:val="28"/>
        </w:rPr>
        <w:t>И</w:t>
      </w:r>
      <w:r w:rsidR="005C6A7C" w:rsidRPr="00FC2A7A">
        <w:rPr>
          <w:sz w:val="28"/>
          <w:szCs w:val="28"/>
        </w:rPr>
        <w:t>дея и инициатива возрождению Олимпийских игр</w:t>
      </w:r>
      <w:r w:rsidRPr="00FC2A7A">
        <w:rPr>
          <w:sz w:val="28"/>
          <w:szCs w:val="28"/>
        </w:rPr>
        <w:t xml:space="preserve"> принадлежит: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Хуан Антонио Самаранчу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Пьеру Де Кубертену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Зевсу</w:t>
      </w:r>
    </w:p>
    <w:p w:rsidR="005C6A7C" w:rsidRPr="00FC2A7A" w:rsidRDefault="005C6A7C" w:rsidP="00FC2A7A">
      <w:pPr>
        <w:rPr>
          <w:sz w:val="28"/>
          <w:szCs w:val="28"/>
        </w:rPr>
      </w:pPr>
    </w:p>
    <w:p w:rsidR="005C6A7C" w:rsidRPr="00FC2A7A" w:rsidRDefault="00AF6E3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17. </w:t>
      </w:r>
      <w:r w:rsidR="005C6A7C" w:rsidRPr="00FC2A7A">
        <w:rPr>
          <w:sz w:val="28"/>
          <w:szCs w:val="28"/>
        </w:rPr>
        <w:t>ЧСС у человека в состоянии покоя</w:t>
      </w:r>
      <w:r w:rsidRPr="00FC2A7A">
        <w:rPr>
          <w:sz w:val="28"/>
          <w:szCs w:val="28"/>
        </w:rPr>
        <w:t xml:space="preserve"> составляет: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от 40 до 80 уд\мин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от 90 до 100 уд\мин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от 30 до 70 уд\мин</w:t>
      </w:r>
    </w:p>
    <w:p w:rsidR="00AF6E3A" w:rsidRPr="00FC2A7A" w:rsidRDefault="00AF6E3A" w:rsidP="00FC2A7A">
      <w:pPr>
        <w:rPr>
          <w:sz w:val="28"/>
          <w:szCs w:val="28"/>
        </w:rPr>
      </w:pPr>
    </w:p>
    <w:p w:rsidR="005C6A7C" w:rsidRPr="00FC2A7A" w:rsidRDefault="00AF6E3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18. </w:t>
      </w:r>
      <w:r w:rsidR="005C6A7C" w:rsidRPr="00FC2A7A">
        <w:rPr>
          <w:sz w:val="28"/>
          <w:szCs w:val="28"/>
        </w:rPr>
        <w:t>Длина круговой беговой дорожки</w:t>
      </w:r>
      <w:r w:rsidRPr="00FC2A7A">
        <w:rPr>
          <w:sz w:val="28"/>
          <w:szCs w:val="28"/>
        </w:rPr>
        <w:t xml:space="preserve"> составляет: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400 м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lastRenderedPageBreak/>
        <w:t>б. 600 м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300 м</w:t>
      </w:r>
    </w:p>
    <w:p w:rsidR="00AF6E3A" w:rsidRPr="00FC2A7A" w:rsidRDefault="00AF6E3A" w:rsidP="00FC2A7A">
      <w:pPr>
        <w:rPr>
          <w:sz w:val="28"/>
          <w:szCs w:val="28"/>
        </w:rPr>
      </w:pPr>
    </w:p>
    <w:p w:rsidR="005C6A7C" w:rsidRPr="00FC2A7A" w:rsidRDefault="00AF6E3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19. </w:t>
      </w:r>
      <w:r w:rsidR="005C6A7C" w:rsidRPr="00FC2A7A">
        <w:rPr>
          <w:sz w:val="28"/>
          <w:szCs w:val="28"/>
        </w:rPr>
        <w:t>Вес мужской легкоатлетической гранаты</w:t>
      </w:r>
      <w:r w:rsidRPr="00FC2A7A">
        <w:rPr>
          <w:sz w:val="28"/>
          <w:szCs w:val="28"/>
        </w:rPr>
        <w:t xml:space="preserve"> составляет: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600 г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700 г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800 г</w:t>
      </w:r>
    </w:p>
    <w:p w:rsidR="00AF6E3A" w:rsidRPr="00FC2A7A" w:rsidRDefault="00AF6E3A" w:rsidP="00FC2A7A">
      <w:pPr>
        <w:rPr>
          <w:sz w:val="28"/>
          <w:szCs w:val="28"/>
        </w:rPr>
      </w:pPr>
    </w:p>
    <w:p w:rsidR="00AF6E3A" w:rsidRPr="00FC2A7A" w:rsidRDefault="00AF6E3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20. </w:t>
      </w:r>
      <w:r w:rsidR="005C6A7C" w:rsidRPr="00FC2A7A">
        <w:rPr>
          <w:sz w:val="28"/>
          <w:szCs w:val="28"/>
        </w:rPr>
        <w:t>Высота сетки</w:t>
      </w:r>
      <w:r w:rsidRPr="00FC2A7A">
        <w:rPr>
          <w:sz w:val="28"/>
          <w:szCs w:val="28"/>
        </w:rPr>
        <w:t xml:space="preserve"> в мужском волейболе составляет: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а. 243 </w:t>
      </w:r>
      <w:r w:rsidR="00FA3BDA" w:rsidRPr="00FC2A7A">
        <w:rPr>
          <w:sz w:val="28"/>
          <w:szCs w:val="28"/>
        </w:rPr>
        <w:t>с</w:t>
      </w:r>
      <w:r w:rsidRPr="00FC2A7A">
        <w:rPr>
          <w:sz w:val="28"/>
          <w:szCs w:val="28"/>
        </w:rPr>
        <w:t>м</w:t>
      </w:r>
    </w:p>
    <w:p w:rsidR="00AF6E3A" w:rsidRPr="00FC2A7A" w:rsidRDefault="00AF6E3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б. 220 </w:t>
      </w:r>
      <w:r w:rsidR="00FA3BDA" w:rsidRPr="00FC2A7A">
        <w:rPr>
          <w:sz w:val="28"/>
          <w:szCs w:val="28"/>
        </w:rPr>
        <w:t>с</w:t>
      </w:r>
      <w:r w:rsidRPr="00FC2A7A">
        <w:rPr>
          <w:sz w:val="28"/>
          <w:szCs w:val="28"/>
        </w:rPr>
        <w:t>м</w:t>
      </w:r>
    </w:p>
    <w:p w:rsidR="00AF6E3A" w:rsidRPr="00FC2A7A" w:rsidRDefault="00AF6E3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 xml:space="preserve">в. 263 </w:t>
      </w:r>
      <w:r w:rsidR="00FA3BDA" w:rsidRPr="00FC2A7A">
        <w:rPr>
          <w:sz w:val="28"/>
          <w:szCs w:val="28"/>
        </w:rPr>
        <w:t>с</w:t>
      </w:r>
      <w:r w:rsidRPr="00FC2A7A">
        <w:rPr>
          <w:sz w:val="28"/>
          <w:szCs w:val="28"/>
        </w:rPr>
        <w:t>м</w:t>
      </w:r>
    </w:p>
    <w:p w:rsidR="005C6A7C" w:rsidRPr="00FC2A7A" w:rsidRDefault="005C6A7C" w:rsidP="00FC2A7A">
      <w:pPr>
        <w:rPr>
          <w:sz w:val="28"/>
          <w:szCs w:val="28"/>
        </w:rPr>
      </w:pPr>
    </w:p>
    <w:p w:rsidR="00FA3BDA" w:rsidRPr="00FC2A7A" w:rsidRDefault="00FA3BDA" w:rsidP="00FC2A7A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Дифференцированный зачет №3</w:t>
      </w:r>
    </w:p>
    <w:p w:rsidR="00FA3BDA" w:rsidRPr="00FC2A7A" w:rsidRDefault="00FA3BDA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FA3BDA" w:rsidRPr="00FC2A7A" w:rsidRDefault="00FA3BDA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Общие рекомендации по выполнению тестового задания </w:t>
      </w:r>
    </w:p>
    <w:p w:rsidR="00FA3BDA" w:rsidRPr="00FC2A7A" w:rsidRDefault="00FA3BDA" w:rsidP="00FC2A7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FA3BDA" w:rsidRPr="00FC2A7A" w:rsidRDefault="00FA3BDA" w:rsidP="00FC2A7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FA3BDA" w:rsidRPr="00FC2A7A" w:rsidRDefault="00FA3BDA" w:rsidP="00FC2A7A">
      <w:pPr>
        <w:rPr>
          <w:sz w:val="28"/>
          <w:szCs w:val="28"/>
        </w:rPr>
      </w:pPr>
    </w:p>
    <w:p w:rsidR="00FA3BDA" w:rsidRPr="00FC2A7A" w:rsidRDefault="00FA3BDA" w:rsidP="00FC2A7A">
      <w:pPr>
        <w:rPr>
          <w:sz w:val="28"/>
          <w:szCs w:val="28"/>
        </w:rPr>
      </w:pPr>
    </w:p>
    <w:p w:rsidR="00FA3BDA" w:rsidRPr="00FC2A7A" w:rsidRDefault="00FA3BD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1. Под физической культурой понимается:</w:t>
      </w:r>
    </w:p>
    <w:p w:rsidR="00FA3BDA" w:rsidRPr="00FC2A7A" w:rsidRDefault="00FA3BD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 xml:space="preserve">а. выполнение физических упражнений </w:t>
      </w:r>
    </w:p>
    <w:p w:rsidR="00FA3BDA" w:rsidRPr="00FC2A7A" w:rsidRDefault="00FA3BD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ведение здорового образа жизни</w:t>
      </w:r>
    </w:p>
    <w:p w:rsidR="00FA3BDA" w:rsidRPr="00FC2A7A" w:rsidRDefault="00FA3BD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наличие спортивных сооружений</w:t>
      </w:r>
    </w:p>
    <w:p w:rsidR="00FA3BDA" w:rsidRPr="00FC2A7A" w:rsidRDefault="00FA3BDA" w:rsidP="00FC2A7A">
      <w:pPr>
        <w:rPr>
          <w:sz w:val="28"/>
          <w:szCs w:val="28"/>
        </w:rPr>
      </w:pPr>
    </w:p>
    <w:p w:rsidR="00FA3BDA" w:rsidRPr="00FC2A7A" w:rsidRDefault="00FA3BD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2. ЧСС у человека в состоянии покоя</w:t>
      </w:r>
      <w:r w:rsidR="006A5C80" w:rsidRPr="00FC2A7A">
        <w:rPr>
          <w:sz w:val="28"/>
          <w:szCs w:val="28"/>
        </w:rPr>
        <w:t xml:space="preserve"> составляет:</w:t>
      </w:r>
    </w:p>
    <w:p w:rsidR="00FA3BDA" w:rsidRPr="00FC2A7A" w:rsidRDefault="00FA3BD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от 40 до 80 уд\мин</w:t>
      </w:r>
    </w:p>
    <w:p w:rsidR="00FA3BDA" w:rsidRPr="00FC2A7A" w:rsidRDefault="00FA3BDA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от 90 до 100 уд\мин</w:t>
      </w:r>
    </w:p>
    <w:p w:rsidR="00FA3BDA" w:rsidRPr="00FC2A7A" w:rsidRDefault="00FA3BDA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от 30 до 70 уд\мин</w:t>
      </w:r>
    </w:p>
    <w:p w:rsidR="00FA3BDA" w:rsidRPr="00FC2A7A" w:rsidRDefault="00FA3BDA" w:rsidP="00FC2A7A">
      <w:pPr>
        <w:rPr>
          <w:sz w:val="28"/>
          <w:szCs w:val="28"/>
        </w:rPr>
      </w:pPr>
    </w:p>
    <w:p w:rsidR="006A5C80" w:rsidRPr="00FC2A7A" w:rsidRDefault="00FA3BDA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3. </w:t>
      </w:r>
      <w:r w:rsidR="006A5C80" w:rsidRPr="00FC2A7A">
        <w:rPr>
          <w:sz w:val="28"/>
          <w:szCs w:val="28"/>
        </w:rPr>
        <w:t>Олимпийский флаг имеет…….Ц</w:t>
      </w:r>
      <w:r w:rsidRPr="00FC2A7A">
        <w:rPr>
          <w:sz w:val="28"/>
          <w:szCs w:val="28"/>
        </w:rPr>
        <w:t>вет</w:t>
      </w:r>
      <w:r w:rsidR="006A5C80" w:rsidRPr="00FC2A7A">
        <w:rPr>
          <w:sz w:val="28"/>
          <w:szCs w:val="28"/>
        </w:rPr>
        <w:t>.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красный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синий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белый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4. Следует </w:t>
      </w:r>
      <w:r w:rsidR="00FA3BDA" w:rsidRPr="00FC2A7A">
        <w:rPr>
          <w:sz w:val="28"/>
          <w:szCs w:val="28"/>
        </w:rPr>
        <w:t>прекра</w:t>
      </w:r>
      <w:r w:rsidRPr="00FC2A7A">
        <w:rPr>
          <w:sz w:val="28"/>
          <w:szCs w:val="28"/>
        </w:rPr>
        <w:t>тить</w:t>
      </w:r>
      <w:r w:rsidR="00FA3BDA" w:rsidRPr="00FC2A7A">
        <w:rPr>
          <w:sz w:val="28"/>
          <w:szCs w:val="28"/>
        </w:rPr>
        <w:t xml:space="preserve"> прием пищи </w:t>
      </w:r>
      <w:r w:rsidRPr="00FC2A7A">
        <w:rPr>
          <w:sz w:val="28"/>
          <w:szCs w:val="28"/>
        </w:rPr>
        <w:t xml:space="preserve">за …….. </w:t>
      </w:r>
      <w:r w:rsidR="00FA3BDA" w:rsidRPr="00FC2A7A">
        <w:rPr>
          <w:sz w:val="28"/>
          <w:szCs w:val="28"/>
        </w:rPr>
        <w:t>до тренировки</w:t>
      </w:r>
      <w:r w:rsidRPr="00FC2A7A">
        <w:rPr>
          <w:sz w:val="28"/>
          <w:szCs w:val="28"/>
        </w:rPr>
        <w:t>.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за 4 часа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за 30 мин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за 2 часа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5. </w:t>
      </w:r>
      <w:r w:rsidR="00FA3BDA" w:rsidRPr="00FC2A7A">
        <w:rPr>
          <w:sz w:val="28"/>
          <w:szCs w:val="28"/>
        </w:rPr>
        <w:t>Размер баскетбольной площадки</w:t>
      </w:r>
      <w:r w:rsidRPr="00FC2A7A">
        <w:rPr>
          <w:sz w:val="28"/>
          <w:szCs w:val="28"/>
        </w:rPr>
        <w:t xml:space="preserve"> составляет: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20 х 12 м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28 х 15 м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lastRenderedPageBreak/>
        <w:t>в. 26 х 14 м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6. </w:t>
      </w:r>
      <w:r w:rsidR="00FA3BDA" w:rsidRPr="00FC2A7A">
        <w:rPr>
          <w:sz w:val="28"/>
          <w:szCs w:val="28"/>
        </w:rPr>
        <w:t>Длина круговой беговой дорожки</w:t>
      </w:r>
      <w:r w:rsidRPr="00FC2A7A">
        <w:rPr>
          <w:sz w:val="28"/>
          <w:szCs w:val="28"/>
        </w:rPr>
        <w:t xml:space="preserve"> составляет: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400 м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600 м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300 м</w:t>
      </w:r>
    </w:p>
    <w:p w:rsidR="006A5C80" w:rsidRPr="00FC2A7A" w:rsidRDefault="006A5C80" w:rsidP="00FC2A7A">
      <w:pPr>
        <w:rPr>
          <w:sz w:val="28"/>
          <w:szCs w:val="28"/>
        </w:rPr>
      </w:pPr>
    </w:p>
    <w:p w:rsidR="006A5C80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7. </w:t>
      </w:r>
      <w:r w:rsidR="00FA3BDA" w:rsidRPr="00FC2A7A">
        <w:rPr>
          <w:sz w:val="28"/>
          <w:szCs w:val="28"/>
        </w:rPr>
        <w:t>Вес мужской легкоатлетической гранаты</w:t>
      </w:r>
      <w:r w:rsidRPr="00FC2A7A">
        <w:rPr>
          <w:sz w:val="28"/>
          <w:szCs w:val="28"/>
        </w:rPr>
        <w:t xml:space="preserve"> составляет: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600 г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700 г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800 г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8. </w:t>
      </w:r>
      <w:r w:rsidR="00FA3BDA" w:rsidRPr="00FC2A7A">
        <w:rPr>
          <w:sz w:val="28"/>
          <w:szCs w:val="28"/>
        </w:rPr>
        <w:t xml:space="preserve">Высота </w:t>
      </w:r>
      <w:r w:rsidRPr="00FC2A7A">
        <w:rPr>
          <w:sz w:val="28"/>
          <w:szCs w:val="28"/>
        </w:rPr>
        <w:t xml:space="preserve">сетки в мужском </w:t>
      </w:r>
      <w:r w:rsidR="00FA3BDA" w:rsidRPr="00FC2A7A">
        <w:rPr>
          <w:sz w:val="28"/>
          <w:szCs w:val="28"/>
        </w:rPr>
        <w:t>волейбол</w:t>
      </w:r>
      <w:r w:rsidRPr="00FC2A7A">
        <w:rPr>
          <w:sz w:val="28"/>
          <w:szCs w:val="28"/>
        </w:rPr>
        <w:t xml:space="preserve">е составляет: 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243 м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220 м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263 м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9. В нашей стране Олимпийские игры проходили в ….г</w:t>
      </w:r>
      <w:r w:rsidR="00FA3BDA" w:rsidRPr="00FC2A7A">
        <w:rPr>
          <w:sz w:val="28"/>
          <w:szCs w:val="28"/>
        </w:rPr>
        <w:t>оду</w:t>
      </w:r>
      <w:r w:rsidRPr="00FC2A7A">
        <w:rPr>
          <w:sz w:val="28"/>
          <w:szCs w:val="28"/>
        </w:rPr>
        <w:t>.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1960 г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1980 г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1970 г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10. Советская Олимпийская команда в 1952 году завоевала…….. </w:t>
      </w:r>
      <w:r w:rsidR="00FA3BDA" w:rsidRPr="00FC2A7A">
        <w:rPr>
          <w:sz w:val="28"/>
          <w:szCs w:val="28"/>
        </w:rPr>
        <w:t>золотых медалей</w:t>
      </w:r>
      <w:r w:rsidRPr="00FC2A7A">
        <w:rPr>
          <w:sz w:val="28"/>
          <w:szCs w:val="28"/>
        </w:rPr>
        <w:t>.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22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5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30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11. В баскетболе играют …..</w:t>
      </w:r>
      <w:r w:rsidR="00FA3BDA" w:rsidRPr="00FC2A7A">
        <w:rPr>
          <w:sz w:val="28"/>
          <w:szCs w:val="28"/>
        </w:rPr>
        <w:t xml:space="preserve"> периодов и </w:t>
      </w:r>
      <w:r w:rsidRPr="00FC2A7A">
        <w:rPr>
          <w:sz w:val="28"/>
          <w:szCs w:val="28"/>
        </w:rPr>
        <w:t>….м</w:t>
      </w:r>
      <w:r w:rsidR="00FA3BDA" w:rsidRPr="00FC2A7A">
        <w:rPr>
          <w:sz w:val="28"/>
          <w:szCs w:val="28"/>
        </w:rPr>
        <w:t>инут</w:t>
      </w:r>
      <w:r w:rsidRPr="00FC2A7A">
        <w:rPr>
          <w:sz w:val="28"/>
          <w:szCs w:val="28"/>
        </w:rPr>
        <w:t>.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2х15 мин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4х10 мин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3х30 мин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12. </w:t>
      </w:r>
      <w:r w:rsidR="00FA3BDA" w:rsidRPr="00FC2A7A">
        <w:rPr>
          <w:sz w:val="28"/>
          <w:szCs w:val="28"/>
        </w:rPr>
        <w:t>Алкоголь накапливается и задерживается в организме на</w:t>
      </w:r>
      <w:r w:rsidRPr="00FC2A7A">
        <w:rPr>
          <w:sz w:val="28"/>
          <w:szCs w:val="28"/>
        </w:rPr>
        <w:t>: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3-5 мин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5-7 мин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15-20 мин</w:t>
      </w:r>
    </w:p>
    <w:p w:rsidR="006A5C80" w:rsidRPr="00FC2A7A" w:rsidRDefault="006A5C80" w:rsidP="00FC2A7A">
      <w:pPr>
        <w:rPr>
          <w:sz w:val="28"/>
          <w:szCs w:val="28"/>
        </w:rPr>
      </w:pPr>
    </w:p>
    <w:p w:rsidR="006A5C80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13. Прием а</w:t>
      </w:r>
      <w:r w:rsidR="00FA3BDA" w:rsidRPr="00FC2A7A">
        <w:rPr>
          <w:sz w:val="28"/>
          <w:szCs w:val="28"/>
        </w:rPr>
        <w:t>наболитически</w:t>
      </w:r>
      <w:r w:rsidRPr="00FC2A7A">
        <w:rPr>
          <w:sz w:val="28"/>
          <w:szCs w:val="28"/>
        </w:rPr>
        <w:t>х</w:t>
      </w:r>
      <w:r w:rsidR="00FA3BDA" w:rsidRPr="00FC2A7A">
        <w:rPr>
          <w:sz w:val="28"/>
          <w:szCs w:val="28"/>
        </w:rPr>
        <w:t>препарат</w:t>
      </w:r>
      <w:r w:rsidRPr="00FC2A7A">
        <w:rPr>
          <w:sz w:val="28"/>
          <w:szCs w:val="28"/>
        </w:rPr>
        <w:t>ов ……</w:t>
      </w:r>
      <w:r w:rsidR="00FA3BDA" w:rsidRPr="00FC2A7A">
        <w:rPr>
          <w:sz w:val="28"/>
          <w:szCs w:val="28"/>
        </w:rPr>
        <w:t xml:space="preserve"> естественное развитие организма</w:t>
      </w:r>
      <w:r w:rsidRPr="00FC2A7A">
        <w:rPr>
          <w:sz w:val="28"/>
          <w:szCs w:val="28"/>
        </w:rPr>
        <w:t>.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нарушает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стимулирует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ускоряет</w:t>
      </w:r>
    </w:p>
    <w:p w:rsidR="006A5C80" w:rsidRPr="00FC2A7A" w:rsidRDefault="006A5C80" w:rsidP="00FC2A7A">
      <w:pPr>
        <w:rPr>
          <w:sz w:val="28"/>
          <w:szCs w:val="28"/>
        </w:rPr>
      </w:pPr>
    </w:p>
    <w:p w:rsidR="006A5C80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lastRenderedPageBreak/>
        <w:t xml:space="preserve">14. </w:t>
      </w:r>
      <w:r w:rsidR="00FA3BDA" w:rsidRPr="00FC2A7A">
        <w:rPr>
          <w:sz w:val="28"/>
          <w:szCs w:val="28"/>
        </w:rPr>
        <w:t>Правильной можно считать осанку</w:t>
      </w:r>
      <w:r w:rsidRPr="00FC2A7A">
        <w:rPr>
          <w:sz w:val="28"/>
          <w:szCs w:val="28"/>
        </w:rPr>
        <w:t>,</w:t>
      </w:r>
      <w:r w:rsidR="00FA3BDA" w:rsidRPr="00FC2A7A">
        <w:rPr>
          <w:sz w:val="28"/>
          <w:szCs w:val="28"/>
        </w:rPr>
        <w:t xml:space="preserve"> если стоя у стены, </w:t>
      </w:r>
      <w:r w:rsidRPr="00FC2A7A">
        <w:rPr>
          <w:sz w:val="28"/>
          <w:szCs w:val="28"/>
        </w:rPr>
        <w:t xml:space="preserve">человек </w:t>
      </w:r>
      <w:r w:rsidR="00FA3BDA" w:rsidRPr="00FC2A7A">
        <w:rPr>
          <w:sz w:val="28"/>
          <w:szCs w:val="28"/>
        </w:rPr>
        <w:t>касаетс</w:t>
      </w:r>
      <w:r w:rsidRPr="00FC2A7A">
        <w:rPr>
          <w:sz w:val="28"/>
          <w:szCs w:val="28"/>
        </w:rPr>
        <w:t>я</w:t>
      </w:r>
      <w:r w:rsidR="00FA3BDA" w:rsidRPr="00FC2A7A">
        <w:rPr>
          <w:sz w:val="28"/>
          <w:szCs w:val="28"/>
        </w:rPr>
        <w:t xml:space="preserve"> ее</w:t>
      </w:r>
      <w:r w:rsidRPr="00FC2A7A">
        <w:rPr>
          <w:sz w:val="28"/>
          <w:szCs w:val="28"/>
        </w:rPr>
        <w:t>: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затылком, ягодицами, пятками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затылком, спиной, пятками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затылком; лопатками, ягодицами, пятками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15. </w:t>
      </w:r>
      <w:r w:rsidR="00FA3BDA" w:rsidRPr="00FC2A7A">
        <w:rPr>
          <w:sz w:val="28"/>
          <w:szCs w:val="28"/>
        </w:rPr>
        <w:t>В первых известных сейчас Олимпийских Играх, состоя</w:t>
      </w:r>
      <w:r w:rsidRPr="00FC2A7A">
        <w:rPr>
          <w:sz w:val="28"/>
          <w:szCs w:val="28"/>
        </w:rPr>
        <w:t>вш</w:t>
      </w:r>
      <w:r w:rsidR="00FA3BDA" w:rsidRPr="00FC2A7A">
        <w:rPr>
          <w:sz w:val="28"/>
          <w:szCs w:val="28"/>
        </w:rPr>
        <w:t xml:space="preserve">ихся в 776 г. </w:t>
      </w:r>
      <w:r w:rsidRPr="00FC2A7A">
        <w:rPr>
          <w:sz w:val="28"/>
          <w:szCs w:val="28"/>
        </w:rPr>
        <w:t>д</w:t>
      </w:r>
      <w:r w:rsidR="00FA3BDA" w:rsidRPr="00FC2A7A">
        <w:rPr>
          <w:sz w:val="28"/>
          <w:szCs w:val="28"/>
        </w:rPr>
        <w:t>о н.э.</w:t>
      </w:r>
      <w:r w:rsidRPr="00FC2A7A">
        <w:rPr>
          <w:sz w:val="28"/>
          <w:szCs w:val="28"/>
        </w:rPr>
        <w:t>,</w:t>
      </w:r>
      <w:r w:rsidR="00FA3BDA" w:rsidRPr="00FC2A7A">
        <w:rPr>
          <w:sz w:val="28"/>
          <w:szCs w:val="28"/>
        </w:rPr>
        <w:t xml:space="preserve"> атлеты состязались в беге на дистанции, равной</w:t>
      </w:r>
      <w:r w:rsidRPr="00FC2A7A">
        <w:rPr>
          <w:sz w:val="28"/>
          <w:szCs w:val="28"/>
        </w:rPr>
        <w:t>: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двойной длине стадиона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200 м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одной стадии</w:t>
      </w:r>
    </w:p>
    <w:p w:rsidR="006A5C80" w:rsidRPr="00FC2A7A" w:rsidRDefault="006A5C80" w:rsidP="00FC2A7A">
      <w:pPr>
        <w:rPr>
          <w:sz w:val="28"/>
          <w:szCs w:val="28"/>
        </w:rPr>
      </w:pPr>
    </w:p>
    <w:p w:rsidR="00FA3BDA" w:rsidRPr="00FC2A7A" w:rsidRDefault="006A5C80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16. В </w:t>
      </w:r>
      <w:r w:rsidR="00FA3BDA" w:rsidRPr="00FC2A7A">
        <w:rPr>
          <w:sz w:val="28"/>
          <w:szCs w:val="28"/>
        </w:rPr>
        <w:t>уроках физкультуры выделяют подготовительную, основную, заключительную части</w:t>
      </w:r>
      <w:r w:rsidRPr="00FC2A7A">
        <w:rPr>
          <w:sz w:val="28"/>
          <w:szCs w:val="28"/>
        </w:rPr>
        <w:t>, потому что: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перед уроком, как правило, ставятся задачи и каждая часть предназначена для решения одной из них</w:t>
      </w:r>
    </w:p>
    <w:p w:rsidR="006A5C80" w:rsidRPr="00FC2A7A" w:rsidRDefault="006A5C80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б. </w:t>
      </w:r>
      <w:r w:rsidR="00545E7D" w:rsidRPr="00FC2A7A">
        <w:rPr>
          <w:sz w:val="28"/>
          <w:szCs w:val="28"/>
        </w:rPr>
        <w:t>так учителю удобнее распределять различные по характеру упражнения</w:t>
      </w:r>
    </w:p>
    <w:p w:rsidR="006A5C80" w:rsidRPr="00FC2A7A" w:rsidRDefault="006A5C80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</w:t>
      </w:r>
      <w:r w:rsidR="00545E7D" w:rsidRPr="00FC2A7A">
        <w:rPr>
          <w:sz w:val="28"/>
          <w:szCs w:val="28"/>
        </w:rPr>
        <w:t xml:space="preserve"> выделение частей урока связано с необходимостью управлять динамкой работоспособности занимающихся</w:t>
      </w:r>
    </w:p>
    <w:p w:rsidR="00545E7D" w:rsidRPr="00FC2A7A" w:rsidRDefault="00545E7D" w:rsidP="00FC2A7A">
      <w:pPr>
        <w:rPr>
          <w:sz w:val="28"/>
          <w:szCs w:val="28"/>
        </w:rPr>
      </w:pPr>
    </w:p>
    <w:p w:rsidR="00545E7D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17. Физическое качество «быстрота» лучше всего проявляется в: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беге на 100 м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беге на 1000 м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в хоккее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18. О</w:t>
      </w:r>
      <w:r w:rsidR="00FA3BDA" w:rsidRPr="00FC2A7A">
        <w:rPr>
          <w:sz w:val="28"/>
          <w:szCs w:val="28"/>
        </w:rPr>
        <w:t>лимпийски</w:t>
      </w:r>
      <w:r w:rsidRPr="00FC2A7A">
        <w:rPr>
          <w:sz w:val="28"/>
          <w:szCs w:val="28"/>
        </w:rPr>
        <w:t>е коль</w:t>
      </w:r>
      <w:r w:rsidR="00FA3BDA" w:rsidRPr="00FC2A7A">
        <w:rPr>
          <w:sz w:val="28"/>
          <w:szCs w:val="28"/>
        </w:rPr>
        <w:t>ц</w:t>
      </w:r>
      <w:r w:rsidRPr="00FC2A7A">
        <w:rPr>
          <w:sz w:val="28"/>
          <w:szCs w:val="28"/>
        </w:rPr>
        <w:t xml:space="preserve">а </w:t>
      </w:r>
      <w:r w:rsidR="00FA3BDA" w:rsidRPr="00FC2A7A">
        <w:rPr>
          <w:sz w:val="28"/>
          <w:szCs w:val="28"/>
        </w:rPr>
        <w:t>на флаге</w:t>
      </w:r>
      <w:r w:rsidRPr="00FC2A7A">
        <w:rPr>
          <w:sz w:val="28"/>
          <w:szCs w:val="28"/>
        </w:rPr>
        <w:t xml:space="preserve"> располагаются в следующем порядке: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красный, синий, желтый, зеленый, черный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б. зеленый, черный, красный, синий, желтый 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синий, желтый, красный, зеленый, черный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19. </w:t>
      </w:r>
      <w:r w:rsidR="00FA3BDA" w:rsidRPr="00FC2A7A">
        <w:rPr>
          <w:sz w:val="28"/>
          <w:szCs w:val="28"/>
        </w:rPr>
        <w:t>Вес баскетбольного мяча</w:t>
      </w:r>
      <w:r w:rsidRPr="00FC2A7A">
        <w:rPr>
          <w:sz w:val="28"/>
          <w:szCs w:val="28"/>
        </w:rPr>
        <w:t xml:space="preserve"> составляет: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500-600 г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100-200 г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900-950 г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20. Если в</w:t>
      </w:r>
      <w:r w:rsidR="00FA3BDA" w:rsidRPr="00FC2A7A">
        <w:rPr>
          <w:sz w:val="28"/>
          <w:szCs w:val="28"/>
        </w:rPr>
        <w:t>о время игры в волейбол игрок отбивает мяч ногой</w:t>
      </w:r>
      <w:r w:rsidRPr="00FC2A7A">
        <w:rPr>
          <w:sz w:val="28"/>
          <w:szCs w:val="28"/>
        </w:rPr>
        <w:t xml:space="preserve">, то: 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звучит свисток, игра останавливается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игра продолжается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игрок удаляется</w:t>
      </w:r>
    </w:p>
    <w:p w:rsidR="00FA3BDA" w:rsidRPr="00FC2A7A" w:rsidRDefault="00FA3BDA" w:rsidP="00FC2A7A">
      <w:pPr>
        <w:rPr>
          <w:sz w:val="28"/>
          <w:szCs w:val="28"/>
        </w:rPr>
      </w:pPr>
    </w:p>
    <w:p w:rsidR="00FA3BDA" w:rsidRPr="00FC2A7A" w:rsidRDefault="00FA3BDA" w:rsidP="00FC2A7A">
      <w:pPr>
        <w:rPr>
          <w:sz w:val="28"/>
          <w:szCs w:val="28"/>
        </w:rPr>
      </w:pPr>
    </w:p>
    <w:p w:rsidR="00FA3BDA" w:rsidRPr="00FC2A7A" w:rsidRDefault="00FA3BDA" w:rsidP="00FC2A7A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Дифференцированный зачет №4</w:t>
      </w:r>
    </w:p>
    <w:p w:rsidR="00FA3BDA" w:rsidRPr="00FC2A7A" w:rsidRDefault="00FA3BDA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FA3BDA" w:rsidRPr="00FC2A7A" w:rsidRDefault="00FA3BDA" w:rsidP="00FC2A7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Общие рекомендации по выполнению тестового задания </w:t>
      </w:r>
    </w:p>
    <w:p w:rsidR="00FA3BDA" w:rsidRPr="00FC2A7A" w:rsidRDefault="00FA3BDA" w:rsidP="00FC2A7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1. Внимательно прочитайте задание, выберите правильный вариант ответа. </w:t>
      </w:r>
    </w:p>
    <w:p w:rsidR="00FA3BDA" w:rsidRPr="00FC2A7A" w:rsidRDefault="00FA3BDA" w:rsidP="00FC2A7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1. </w:t>
      </w:r>
      <w:r w:rsidR="00FA3BDA" w:rsidRPr="00FC2A7A">
        <w:rPr>
          <w:sz w:val="28"/>
          <w:szCs w:val="28"/>
        </w:rPr>
        <w:t xml:space="preserve">Способность выполнять движения с большой амплитудой за счет эластичности мышц, сухожилий, связок </w:t>
      </w:r>
      <w:r w:rsidRPr="00FC2A7A">
        <w:rPr>
          <w:sz w:val="28"/>
          <w:szCs w:val="28"/>
        </w:rPr>
        <w:t xml:space="preserve">– </w:t>
      </w:r>
      <w:r w:rsidR="00FA3BDA" w:rsidRPr="00FC2A7A">
        <w:rPr>
          <w:sz w:val="28"/>
          <w:szCs w:val="28"/>
        </w:rPr>
        <w:t>это: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быстрота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гибкость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силовая выносливость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2. </w:t>
      </w:r>
      <w:r w:rsidR="00FA3BDA" w:rsidRPr="00FC2A7A">
        <w:rPr>
          <w:sz w:val="28"/>
          <w:szCs w:val="28"/>
        </w:rPr>
        <w:t>Снижения нагрузок на стопу ведет к: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сколиозу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головной боли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плоскостопию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3. </w:t>
      </w:r>
      <w:r w:rsidR="00FA3BDA" w:rsidRPr="00FC2A7A">
        <w:rPr>
          <w:sz w:val="28"/>
          <w:szCs w:val="28"/>
        </w:rPr>
        <w:t>При переломе предплечья фиксируется: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локтевой, лучезапястный сустав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плечевой, локтевой сустав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лучезапястный, плечевой сустав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4. </w:t>
      </w:r>
      <w:r w:rsidR="00FA3BDA" w:rsidRPr="00FC2A7A">
        <w:rPr>
          <w:sz w:val="28"/>
          <w:szCs w:val="28"/>
        </w:rPr>
        <w:t>Быстрота необходима при: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рывке штанги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спринтерском беге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гимнастике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5.  </w:t>
      </w:r>
      <w:r w:rsidR="00FA3BDA" w:rsidRPr="00FC2A7A">
        <w:rPr>
          <w:sz w:val="28"/>
          <w:szCs w:val="28"/>
        </w:rPr>
        <w:t xml:space="preserve">При открытом переломе первая </w:t>
      </w:r>
      <w:r w:rsidRPr="00FC2A7A">
        <w:rPr>
          <w:sz w:val="28"/>
          <w:szCs w:val="28"/>
        </w:rPr>
        <w:t xml:space="preserve">доврачебная  </w:t>
      </w:r>
      <w:r w:rsidR="00FA3BDA" w:rsidRPr="00FC2A7A">
        <w:rPr>
          <w:sz w:val="28"/>
          <w:szCs w:val="28"/>
        </w:rPr>
        <w:t>помощь</w:t>
      </w:r>
      <w:r w:rsidRPr="00FC2A7A">
        <w:rPr>
          <w:sz w:val="28"/>
          <w:szCs w:val="28"/>
        </w:rPr>
        <w:t xml:space="preserve"> заключается в том, чтобы</w:t>
      </w:r>
      <w:r w:rsidR="00FA3BDA" w:rsidRPr="00FC2A7A">
        <w:rPr>
          <w:sz w:val="28"/>
          <w:szCs w:val="28"/>
        </w:rPr>
        <w:t>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наложить шину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наложить шину и повязку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наложить повязку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6. Наибольший эффект развития скоростных возможностей обеспечивает: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спринтерский бег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стайерский бег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плавание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7. В спортивной гимнастике </w:t>
      </w:r>
      <w:r w:rsidR="00FA3BDA" w:rsidRPr="00FC2A7A">
        <w:rPr>
          <w:sz w:val="28"/>
          <w:szCs w:val="28"/>
        </w:rPr>
        <w:t>применяется: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булава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скакалка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кольцо</w:t>
      </w:r>
    </w:p>
    <w:p w:rsidR="00545E7D" w:rsidRPr="00FC2A7A" w:rsidRDefault="00545E7D" w:rsidP="00FC2A7A">
      <w:pPr>
        <w:rPr>
          <w:sz w:val="28"/>
          <w:szCs w:val="28"/>
        </w:rPr>
      </w:pPr>
    </w:p>
    <w:p w:rsidR="00891FCB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8.</w:t>
      </w:r>
      <w:r w:rsidR="00891FCB" w:rsidRPr="00FC2A7A">
        <w:rPr>
          <w:sz w:val="28"/>
          <w:szCs w:val="28"/>
        </w:rPr>
        <w:t>ЧСС у человека в состоянии покоя составляет: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от 40 до 80 уд\мин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от 90 до 100 уд\мин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lastRenderedPageBreak/>
        <w:t>в. от 30 до 70 уд\мин</w:t>
      </w:r>
    </w:p>
    <w:p w:rsidR="00545E7D" w:rsidRPr="00FC2A7A" w:rsidRDefault="00545E7D" w:rsidP="00FC2A7A">
      <w:pPr>
        <w:rPr>
          <w:sz w:val="28"/>
          <w:szCs w:val="28"/>
        </w:rPr>
      </w:pPr>
    </w:p>
    <w:p w:rsidR="00FA3BDA" w:rsidRPr="00FC2A7A" w:rsidRDefault="00545E7D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9. </w:t>
      </w:r>
      <w:r w:rsidR="00FA3BDA" w:rsidRPr="00FC2A7A">
        <w:rPr>
          <w:sz w:val="28"/>
          <w:szCs w:val="28"/>
        </w:rPr>
        <w:t xml:space="preserve">Темный цвет крови </w:t>
      </w:r>
      <w:r w:rsidRPr="00FC2A7A">
        <w:rPr>
          <w:sz w:val="28"/>
          <w:szCs w:val="28"/>
        </w:rPr>
        <w:t xml:space="preserve">бывает </w:t>
      </w:r>
      <w:r w:rsidR="00FA3BDA" w:rsidRPr="00FC2A7A">
        <w:rPr>
          <w:sz w:val="28"/>
          <w:szCs w:val="28"/>
        </w:rPr>
        <w:t>при</w:t>
      </w:r>
      <w:r w:rsidR="00891FCB" w:rsidRPr="00FC2A7A">
        <w:rPr>
          <w:sz w:val="28"/>
          <w:szCs w:val="28"/>
        </w:rPr>
        <w:t xml:space="preserve"> …… кровотечении.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артериальном</w:t>
      </w:r>
    </w:p>
    <w:p w:rsidR="00545E7D" w:rsidRPr="00FC2A7A" w:rsidRDefault="00545E7D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 xml:space="preserve">б. </w:t>
      </w:r>
      <w:r w:rsidR="00891FCB" w:rsidRPr="00FC2A7A">
        <w:rPr>
          <w:sz w:val="28"/>
          <w:szCs w:val="28"/>
        </w:rPr>
        <w:t>венозном</w:t>
      </w:r>
    </w:p>
    <w:p w:rsidR="00545E7D" w:rsidRPr="00FC2A7A" w:rsidRDefault="00545E7D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</w:t>
      </w:r>
      <w:r w:rsidR="00891FCB" w:rsidRPr="00FC2A7A">
        <w:rPr>
          <w:sz w:val="28"/>
          <w:szCs w:val="28"/>
        </w:rPr>
        <w:t xml:space="preserve"> капиллярном</w:t>
      </w:r>
    </w:p>
    <w:p w:rsidR="00891FCB" w:rsidRPr="00FC2A7A" w:rsidRDefault="00891FCB" w:rsidP="00FC2A7A">
      <w:pPr>
        <w:rPr>
          <w:sz w:val="28"/>
          <w:szCs w:val="28"/>
        </w:rPr>
      </w:pP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10. </w:t>
      </w:r>
      <w:r w:rsidR="00FA3BDA" w:rsidRPr="00FC2A7A">
        <w:rPr>
          <w:sz w:val="28"/>
          <w:szCs w:val="28"/>
        </w:rPr>
        <w:t>Плоскостопие приводит к</w:t>
      </w:r>
      <w:r w:rsidRPr="00FC2A7A">
        <w:rPr>
          <w:sz w:val="28"/>
          <w:szCs w:val="28"/>
        </w:rPr>
        <w:t>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микротравмам позвоночника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перегрузкам организма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потере подвижности</w:t>
      </w:r>
    </w:p>
    <w:p w:rsidR="00891FCB" w:rsidRPr="00FC2A7A" w:rsidRDefault="00891FCB" w:rsidP="00FC2A7A">
      <w:pPr>
        <w:rPr>
          <w:sz w:val="28"/>
          <w:szCs w:val="28"/>
        </w:rPr>
      </w:pP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11. </w:t>
      </w:r>
      <w:r w:rsidR="00FA3BDA" w:rsidRPr="00FC2A7A">
        <w:rPr>
          <w:sz w:val="28"/>
          <w:szCs w:val="28"/>
        </w:rPr>
        <w:t>При переломе плеча шиной фиксируют</w:t>
      </w:r>
      <w:r w:rsidRPr="00FC2A7A">
        <w:rPr>
          <w:sz w:val="28"/>
          <w:szCs w:val="28"/>
        </w:rPr>
        <w:t>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локтевой, лучезапястный суставы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плечевой, локтевой суставы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лучезапястный, локтевой суставы</w:t>
      </w:r>
    </w:p>
    <w:p w:rsidR="00891FCB" w:rsidRPr="00FC2A7A" w:rsidRDefault="00891FCB" w:rsidP="00FC2A7A">
      <w:pPr>
        <w:rPr>
          <w:sz w:val="28"/>
          <w:szCs w:val="28"/>
        </w:rPr>
      </w:pP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12. </w:t>
      </w:r>
      <w:r w:rsidR="00FA3BDA" w:rsidRPr="00FC2A7A">
        <w:rPr>
          <w:sz w:val="28"/>
          <w:szCs w:val="28"/>
        </w:rPr>
        <w:t>Динамическая сила необходима при</w:t>
      </w:r>
      <w:r w:rsidRPr="00FC2A7A">
        <w:rPr>
          <w:sz w:val="28"/>
          <w:szCs w:val="28"/>
        </w:rPr>
        <w:t>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беге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толкании ядра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гимнастике</w:t>
      </w:r>
    </w:p>
    <w:p w:rsidR="00891FCB" w:rsidRPr="00FC2A7A" w:rsidRDefault="00891FCB" w:rsidP="00FC2A7A">
      <w:pPr>
        <w:rPr>
          <w:sz w:val="28"/>
          <w:szCs w:val="28"/>
        </w:rPr>
      </w:pP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13. </w:t>
      </w:r>
      <w:r w:rsidR="00FA3BDA" w:rsidRPr="00FC2A7A">
        <w:rPr>
          <w:sz w:val="28"/>
          <w:szCs w:val="28"/>
        </w:rPr>
        <w:t>Наиболее опасны</w:t>
      </w:r>
      <w:r w:rsidRPr="00FC2A7A">
        <w:rPr>
          <w:sz w:val="28"/>
          <w:szCs w:val="28"/>
        </w:rPr>
        <w:t>м</w:t>
      </w:r>
      <w:r w:rsidR="00FA3BDA" w:rsidRPr="00FC2A7A">
        <w:rPr>
          <w:sz w:val="28"/>
          <w:szCs w:val="28"/>
        </w:rPr>
        <w:t xml:space="preserve"> для жизни перелом</w:t>
      </w:r>
      <w:r w:rsidRPr="00FC2A7A">
        <w:rPr>
          <w:sz w:val="28"/>
          <w:szCs w:val="28"/>
        </w:rPr>
        <w:t>ом является…</w:t>
      </w:r>
      <w:r w:rsidR="00FA3BDA" w:rsidRPr="00FC2A7A">
        <w:rPr>
          <w:sz w:val="28"/>
          <w:szCs w:val="28"/>
        </w:rPr>
        <w:t>…</w:t>
      </w:r>
      <w:r w:rsidRPr="00FC2A7A">
        <w:rPr>
          <w:sz w:val="28"/>
          <w:szCs w:val="28"/>
        </w:rPr>
        <w:t>перелом.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закрытый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открытый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закрытый с вывихом</w:t>
      </w: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14. </w:t>
      </w:r>
      <w:r w:rsidR="00FA3BDA" w:rsidRPr="00FC2A7A">
        <w:rPr>
          <w:sz w:val="28"/>
          <w:szCs w:val="28"/>
        </w:rPr>
        <w:t>Основн</w:t>
      </w:r>
      <w:r w:rsidRPr="00FC2A7A">
        <w:rPr>
          <w:sz w:val="28"/>
          <w:szCs w:val="28"/>
        </w:rPr>
        <w:t>ым</w:t>
      </w:r>
      <w:r w:rsidR="00FA3BDA" w:rsidRPr="00FC2A7A">
        <w:rPr>
          <w:sz w:val="28"/>
          <w:szCs w:val="28"/>
        </w:rPr>
        <w:t xml:space="preserve"> строительны</w:t>
      </w:r>
      <w:r w:rsidRPr="00FC2A7A">
        <w:rPr>
          <w:sz w:val="28"/>
          <w:szCs w:val="28"/>
        </w:rPr>
        <w:t>м</w:t>
      </w:r>
      <w:r w:rsidR="00FA3BDA" w:rsidRPr="00FC2A7A">
        <w:rPr>
          <w:sz w:val="28"/>
          <w:szCs w:val="28"/>
        </w:rPr>
        <w:t xml:space="preserve"> материал</w:t>
      </w:r>
      <w:r w:rsidRPr="00FC2A7A">
        <w:rPr>
          <w:sz w:val="28"/>
          <w:szCs w:val="28"/>
        </w:rPr>
        <w:t>ом</w:t>
      </w:r>
      <w:r w:rsidR="00FA3BDA" w:rsidRPr="00FC2A7A">
        <w:rPr>
          <w:sz w:val="28"/>
          <w:szCs w:val="28"/>
        </w:rPr>
        <w:t xml:space="preserve"> для клеток организма</w:t>
      </w:r>
      <w:r w:rsidRPr="00FC2A7A">
        <w:rPr>
          <w:sz w:val="28"/>
          <w:szCs w:val="28"/>
        </w:rPr>
        <w:t xml:space="preserve"> являются: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белки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жиры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углеводы</w:t>
      </w:r>
    </w:p>
    <w:p w:rsidR="00891FCB" w:rsidRPr="00FC2A7A" w:rsidRDefault="00891FCB" w:rsidP="00FC2A7A">
      <w:pPr>
        <w:rPr>
          <w:sz w:val="28"/>
          <w:szCs w:val="28"/>
        </w:rPr>
      </w:pPr>
    </w:p>
    <w:p w:rsidR="00891FCB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15. Мужчины не принимают участие в: 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спортивной гимнастике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керлинге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художественной гимнастике</w:t>
      </w:r>
    </w:p>
    <w:p w:rsidR="00891FCB" w:rsidRPr="00FC2A7A" w:rsidRDefault="00891FCB" w:rsidP="00FC2A7A">
      <w:pPr>
        <w:rPr>
          <w:sz w:val="28"/>
          <w:szCs w:val="28"/>
        </w:rPr>
      </w:pP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16. </w:t>
      </w:r>
      <w:r w:rsidR="00FA3BDA" w:rsidRPr="00FC2A7A">
        <w:rPr>
          <w:sz w:val="28"/>
          <w:szCs w:val="28"/>
        </w:rPr>
        <w:t>Нарушение осанки приводит к расстройству</w:t>
      </w:r>
      <w:r w:rsidRPr="00FC2A7A">
        <w:rPr>
          <w:sz w:val="28"/>
          <w:szCs w:val="28"/>
        </w:rPr>
        <w:t>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сердца, легких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памяти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зрения</w:t>
      </w:r>
    </w:p>
    <w:p w:rsidR="00891FCB" w:rsidRPr="00FC2A7A" w:rsidRDefault="00891FCB" w:rsidP="00FC2A7A">
      <w:pPr>
        <w:rPr>
          <w:sz w:val="28"/>
          <w:szCs w:val="28"/>
        </w:rPr>
      </w:pP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17. </w:t>
      </w:r>
      <w:r w:rsidR="00FA3BDA" w:rsidRPr="00FC2A7A">
        <w:rPr>
          <w:sz w:val="28"/>
          <w:szCs w:val="28"/>
        </w:rPr>
        <w:t>Способность противостоять утомлению при достаточно длительных нагрузках силового характера</w:t>
      </w:r>
      <w:r w:rsidRPr="00FC2A7A">
        <w:rPr>
          <w:sz w:val="28"/>
          <w:szCs w:val="28"/>
        </w:rPr>
        <w:t xml:space="preserve"> – это: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быстрота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гибкость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lastRenderedPageBreak/>
        <w:t>в. силовая выносливость</w:t>
      </w:r>
    </w:p>
    <w:p w:rsidR="00FA3BDA" w:rsidRPr="00FC2A7A" w:rsidRDefault="00FA3BDA" w:rsidP="00FC2A7A">
      <w:pPr>
        <w:rPr>
          <w:sz w:val="28"/>
          <w:szCs w:val="28"/>
        </w:rPr>
      </w:pP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18. </w:t>
      </w:r>
      <w:r w:rsidR="00FA3BDA" w:rsidRPr="00FC2A7A">
        <w:rPr>
          <w:sz w:val="28"/>
          <w:szCs w:val="28"/>
        </w:rPr>
        <w:t xml:space="preserve">Скоростная выносливость необходима </w:t>
      </w:r>
      <w:r w:rsidRPr="00FC2A7A">
        <w:rPr>
          <w:sz w:val="28"/>
          <w:szCs w:val="28"/>
        </w:rPr>
        <w:t>в: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боксе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стайерском беге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баскетболе</w:t>
      </w:r>
    </w:p>
    <w:p w:rsidR="00891FCB" w:rsidRPr="00FC2A7A" w:rsidRDefault="00891FCB" w:rsidP="00FC2A7A">
      <w:pPr>
        <w:rPr>
          <w:sz w:val="28"/>
          <w:szCs w:val="28"/>
        </w:rPr>
      </w:pP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>19. В</w:t>
      </w:r>
      <w:r w:rsidR="00FA3BDA" w:rsidRPr="00FC2A7A">
        <w:rPr>
          <w:sz w:val="28"/>
          <w:szCs w:val="28"/>
        </w:rPr>
        <w:t>ид спорта, который обеспечивает наибольший эффект развития гибкости</w:t>
      </w:r>
      <w:r w:rsidRPr="00FC2A7A">
        <w:rPr>
          <w:sz w:val="28"/>
          <w:szCs w:val="28"/>
        </w:rPr>
        <w:t xml:space="preserve"> – это: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бокс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гимнастика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керлинг</w:t>
      </w:r>
    </w:p>
    <w:p w:rsidR="00891FCB" w:rsidRPr="00FC2A7A" w:rsidRDefault="00891FCB" w:rsidP="00FC2A7A">
      <w:pPr>
        <w:rPr>
          <w:sz w:val="28"/>
          <w:szCs w:val="28"/>
        </w:rPr>
      </w:pPr>
    </w:p>
    <w:p w:rsidR="00FA3BDA" w:rsidRPr="00FC2A7A" w:rsidRDefault="00891FCB" w:rsidP="00FC2A7A">
      <w:pPr>
        <w:rPr>
          <w:sz w:val="28"/>
          <w:szCs w:val="28"/>
        </w:rPr>
      </w:pPr>
      <w:r w:rsidRPr="00FC2A7A">
        <w:rPr>
          <w:sz w:val="28"/>
          <w:szCs w:val="28"/>
        </w:rPr>
        <w:t xml:space="preserve">20. В гимнастике для опорного прыжка </w:t>
      </w:r>
      <w:r w:rsidR="00FA3BDA" w:rsidRPr="00FC2A7A">
        <w:rPr>
          <w:sz w:val="28"/>
          <w:szCs w:val="28"/>
        </w:rPr>
        <w:t>применяется</w:t>
      </w:r>
      <w:r w:rsidRPr="00FC2A7A">
        <w:rPr>
          <w:sz w:val="28"/>
          <w:szCs w:val="28"/>
        </w:rPr>
        <w:t>: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а. батут</w:t>
      </w:r>
    </w:p>
    <w:p w:rsidR="00891FCB" w:rsidRPr="00FC2A7A" w:rsidRDefault="00891FCB" w:rsidP="00FC2A7A">
      <w:pPr>
        <w:ind w:left="708"/>
        <w:rPr>
          <w:sz w:val="28"/>
          <w:szCs w:val="28"/>
        </w:rPr>
      </w:pPr>
      <w:r w:rsidRPr="00FC2A7A">
        <w:rPr>
          <w:sz w:val="28"/>
          <w:szCs w:val="28"/>
        </w:rPr>
        <w:t>б. гимнастика</w:t>
      </w:r>
    </w:p>
    <w:p w:rsidR="00891FCB" w:rsidRPr="00FC2A7A" w:rsidRDefault="00891FCB" w:rsidP="00FC2A7A">
      <w:pPr>
        <w:ind w:firstLine="708"/>
        <w:rPr>
          <w:sz w:val="28"/>
          <w:szCs w:val="28"/>
        </w:rPr>
      </w:pPr>
      <w:r w:rsidRPr="00FC2A7A">
        <w:rPr>
          <w:sz w:val="28"/>
          <w:szCs w:val="28"/>
        </w:rPr>
        <w:t>в. керлинг</w:t>
      </w:r>
    </w:p>
    <w:p w:rsidR="00891FCB" w:rsidRPr="00FC2A7A" w:rsidRDefault="00891FCB" w:rsidP="00FC2A7A">
      <w:pPr>
        <w:rPr>
          <w:sz w:val="28"/>
          <w:szCs w:val="28"/>
        </w:rPr>
      </w:pPr>
    </w:p>
    <w:p w:rsidR="005C6A7C" w:rsidRPr="00FC2A7A" w:rsidRDefault="005C6A7C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3C0C18" w:rsidRPr="00FC2A7A" w:rsidRDefault="003C0C18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6.2. Время на подготовку и выполнение:</w:t>
      </w:r>
    </w:p>
    <w:p w:rsidR="003C0C18" w:rsidRPr="00FC2A7A" w:rsidRDefault="003C0C18" w:rsidP="00FC2A7A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 xml:space="preserve">подготовка </w:t>
      </w:r>
      <w:r w:rsidRPr="00FC2A7A">
        <w:rPr>
          <w:sz w:val="28"/>
          <w:szCs w:val="28"/>
          <w:u w:val="single"/>
        </w:rPr>
        <w:t>5</w:t>
      </w:r>
      <w:r w:rsidRPr="00FC2A7A">
        <w:rPr>
          <w:sz w:val="28"/>
          <w:szCs w:val="28"/>
        </w:rPr>
        <w:t xml:space="preserve"> мин.;</w:t>
      </w:r>
    </w:p>
    <w:p w:rsidR="003C0C18" w:rsidRPr="00FC2A7A" w:rsidRDefault="003C0C18" w:rsidP="00FC2A7A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 xml:space="preserve">выполнение </w:t>
      </w:r>
      <w:r w:rsidRPr="00FC2A7A">
        <w:rPr>
          <w:sz w:val="28"/>
          <w:szCs w:val="28"/>
          <w:u w:val="single"/>
        </w:rPr>
        <w:t>20</w:t>
      </w:r>
      <w:r w:rsidRPr="00FC2A7A">
        <w:rPr>
          <w:sz w:val="28"/>
          <w:szCs w:val="28"/>
        </w:rPr>
        <w:t xml:space="preserve"> мин.;</w:t>
      </w:r>
    </w:p>
    <w:p w:rsidR="003C0C18" w:rsidRPr="00FC2A7A" w:rsidRDefault="003C0C18" w:rsidP="00FC2A7A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 xml:space="preserve">оформление и сдача </w:t>
      </w:r>
      <w:r w:rsidRPr="00FC2A7A">
        <w:rPr>
          <w:sz w:val="28"/>
          <w:szCs w:val="28"/>
          <w:u w:val="single"/>
        </w:rPr>
        <w:t>5</w:t>
      </w:r>
      <w:r w:rsidRPr="00FC2A7A">
        <w:rPr>
          <w:sz w:val="28"/>
          <w:szCs w:val="28"/>
        </w:rPr>
        <w:t xml:space="preserve"> мин.;</w:t>
      </w:r>
    </w:p>
    <w:p w:rsidR="003C0C18" w:rsidRPr="00FC2A7A" w:rsidRDefault="003C0C18" w:rsidP="00FC2A7A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 xml:space="preserve">всего </w:t>
      </w:r>
      <w:r w:rsidRPr="00FC2A7A">
        <w:rPr>
          <w:sz w:val="28"/>
          <w:szCs w:val="28"/>
          <w:u w:val="single"/>
        </w:rPr>
        <w:t>30</w:t>
      </w:r>
      <w:r w:rsidRPr="00FC2A7A">
        <w:rPr>
          <w:sz w:val="28"/>
          <w:szCs w:val="28"/>
        </w:rPr>
        <w:t xml:space="preserve"> мин.</w:t>
      </w:r>
    </w:p>
    <w:p w:rsidR="005C6A7C" w:rsidRPr="00FC2A7A" w:rsidRDefault="005C6A7C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bookmarkStart w:id="1" w:name="OLE_LINK2"/>
      <w:bookmarkStart w:id="2" w:name="OLE_LINK3"/>
    </w:p>
    <w:p w:rsidR="00891FCB" w:rsidRPr="00FC2A7A" w:rsidRDefault="00891FCB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3C0C18" w:rsidRPr="00FC2A7A" w:rsidRDefault="003C0C18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FC2A7A">
        <w:rPr>
          <w:b/>
          <w:sz w:val="28"/>
          <w:szCs w:val="28"/>
        </w:rPr>
        <w:t>6.3. Перечень объектов контроля и оценки</w:t>
      </w:r>
    </w:p>
    <w:bookmarkEnd w:id="1"/>
    <w:bookmarkEnd w:id="2"/>
    <w:p w:rsidR="003C0C18" w:rsidRPr="00FC2A7A" w:rsidRDefault="003C0C18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page" w:tblpX="1493" w:tblpY="68"/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3"/>
        <w:gridCol w:w="2901"/>
        <w:gridCol w:w="2087"/>
      </w:tblGrid>
      <w:tr w:rsidR="009F6E42" w:rsidRPr="00FC2A7A" w:rsidTr="00B06930">
        <w:trPr>
          <w:trHeight w:val="1196"/>
        </w:trPr>
        <w:tc>
          <w:tcPr>
            <w:tcW w:w="4928" w:type="dxa"/>
            <w:vAlign w:val="center"/>
          </w:tcPr>
          <w:p w:rsidR="003C0C18" w:rsidRPr="00FC2A7A" w:rsidRDefault="003C0C18" w:rsidP="00FC2A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94" w:type="dxa"/>
            <w:vAlign w:val="center"/>
          </w:tcPr>
          <w:p w:rsidR="003C0C18" w:rsidRPr="00FC2A7A" w:rsidRDefault="003C0C18" w:rsidP="00FC2A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bookmarkStart w:id="3" w:name="OLE_LINK1"/>
            <w:r w:rsidRPr="00FC2A7A">
              <w:rPr>
                <w:b/>
                <w:sz w:val="28"/>
                <w:szCs w:val="28"/>
              </w:rPr>
              <w:t>Основные показатели оценки результата</w:t>
            </w:r>
            <w:bookmarkEnd w:id="3"/>
          </w:p>
        </w:tc>
        <w:tc>
          <w:tcPr>
            <w:tcW w:w="2089" w:type="dxa"/>
          </w:tcPr>
          <w:p w:rsidR="003C0C18" w:rsidRPr="00FC2A7A" w:rsidRDefault="003C0C18" w:rsidP="00FC2A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3C0C18" w:rsidRPr="00FC2A7A" w:rsidRDefault="003C0C18" w:rsidP="00FC2A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C2A7A">
              <w:rPr>
                <w:b/>
                <w:sz w:val="28"/>
                <w:szCs w:val="28"/>
              </w:rPr>
              <w:t>Оценка</w:t>
            </w:r>
          </w:p>
        </w:tc>
      </w:tr>
      <w:tr w:rsidR="009F6E42" w:rsidRPr="00FC2A7A" w:rsidTr="00B06930">
        <w:trPr>
          <w:trHeight w:val="887"/>
        </w:trPr>
        <w:tc>
          <w:tcPr>
            <w:tcW w:w="4928" w:type="dxa"/>
          </w:tcPr>
          <w:p w:rsidR="003C0C18" w:rsidRPr="00FC2A7A" w:rsidRDefault="003C0C18" w:rsidP="00FC2A7A">
            <w:pPr>
              <w:keepNext/>
              <w:keepLines/>
              <w:suppressLineNumbers/>
              <w:suppressAutoHyphens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У1</w:t>
            </w:r>
            <w:r w:rsidRPr="00FC2A7A">
              <w:rPr>
                <w:color w:val="000000"/>
                <w:sz w:val="28"/>
                <w:szCs w:val="28"/>
              </w:rPr>
              <w:t xml:space="preserve">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2894" w:type="dxa"/>
          </w:tcPr>
          <w:p w:rsidR="003C0C18" w:rsidRPr="00FC2A7A" w:rsidRDefault="009F6E42" w:rsidP="00FC2A7A">
            <w:pPr>
              <w:pStyle w:val="a5"/>
              <w:keepNext/>
              <w:keepLines/>
              <w:numPr>
                <w:ilvl w:val="0"/>
                <w:numId w:val="19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</w:t>
            </w:r>
            <w:r w:rsidR="001170E6" w:rsidRPr="00FC2A7A">
              <w:rPr>
                <w:bCs/>
                <w:sz w:val="28"/>
                <w:szCs w:val="28"/>
              </w:rPr>
              <w:t xml:space="preserve">емонстрация </w:t>
            </w:r>
            <w:r w:rsidRPr="00FC2A7A">
              <w:rPr>
                <w:bCs/>
                <w:sz w:val="28"/>
                <w:szCs w:val="28"/>
              </w:rPr>
              <w:t xml:space="preserve">правильного </w:t>
            </w:r>
            <w:r w:rsidR="00F44056" w:rsidRPr="00FC2A7A">
              <w:rPr>
                <w:bCs/>
                <w:sz w:val="28"/>
                <w:szCs w:val="28"/>
              </w:rPr>
              <w:t>вы</w:t>
            </w:r>
            <w:r w:rsidR="0037618B" w:rsidRPr="00FC2A7A">
              <w:rPr>
                <w:bCs/>
                <w:sz w:val="28"/>
                <w:szCs w:val="28"/>
              </w:rPr>
              <w:t>полнени</w:t>
            </w:r>
            <w:r w:rsidR="00F44056" w:rsidRPr="00FC2A7A">
              <w:rPr>
                <w:bCs/>
                <w:sz w:val="28"/>
                <w:szCs w:val="28"/>
              </w:rPr>
              <w:t>якомплексов упражнений</w:t>
            </w:r>
            <w:r w:rsidRPr="00FC2A7A">
              <w:rPr>
                <w:bCs/>
                <w:sz w:val="28"/>
                <w:szCs w:val="28"/>
              </w:rPr>
              <w:t xml:space="preserve"> оздоровительной физической культуры</w:t>
            </w:r>
          </w:p>
          <w:p w:rsidR="009F6E42" w:rsidRPr="00FC2A7A" w:rsidRDefault="009F6E42" w:rsidP="00FC2A7A">
            <w:pPr>
              <w:pStyle w:val="a5"/>
              <w:keepNext/>
              <w:keepLines/>
              <w:numPr>
                <w:ilvl w:val="0"/>
                <w:numId w:val="19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 xml:space="preserve">демонстрация  правильного выполнения комплексов упражнений атлетической </w:t>
            </w:r>
            <w:r w:rsidRPr="00FC2A7A">
              <w:rPr>
                <w:bCs/>
                <w:sz w:val="28"/>
                <w:szCs w:val="28"/>
              </w:rPr>
              <w:lastRenderedPageBreak/>
              <w:t>гимнастики</w:t>
            </w:r>
          </w:p>
        </w:tc>
        <w:tc>
          <w:tcPr>
            <w:tcW w:w="2089" w:type="dxa"/>
          </w:tcPr>
          <w:p w:rsidR="003C0C18" w:rsidRPr="00FC2A7A" w:rsidRDefault="003C0C18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9F6E42" w:rsidRPr="00FC2A7A" w:rsidTr="00B06930">
        <w:trPr>
          <w:trHeight w:val="637"/>
        </w:trPr>
        <w:tc>
          <w:tcPr>
            <w:tcW w:w="4928" w:type="dxa"/>
          </w:tcPr>
          <w:p w:rsidR="003C0C18" w:rsidRPr="00FC2A7A" w:rsidRDefault="003C0C18" w:rsidP="00FC2A7A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lastRenderedPageBreak/>
              <w:t>У2</w:t>
            </w:r>
            <w:r w:rsidRPr="00FC2A7A">
              <w:rPr>
                <w:color w:val="000000"/>
                <w:sz w:val="28"/>
                <w:szCs w:val="28"/>
              </w:rPr>
              <w:t xml:space="preserve"> Выполнять простейшие приемы самомассажа и релаксации</w:t>
            </w:r>
          </w:p>
        </w:tc>
        <w:tc>
          <w:tcPr>
            <w:tcW w:w="2894" w:type="dxa"/>
          </w:tcPr>
          <w:p w:rsidR="009F6E42" w:rsidRPr="00FC2A7A" w:rsidRDefault="009F6E42" w:rsidP="00FC2A7A">
            <w:pPr>
              <w:pStyle w:val="a5"/>
              <w:keepNext/>
              <w:keepLines/>
              <w:numPr>
                <w:ilvl w:val="0"/>
                <w:numId w:val="20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</w:t>
            </w:r>
            <w:r w:rsidR="001170E6" w:rsidRPr="00FC2A7A">
              <w:rPr>
                <w:bCs/>
                <w:sz w:val="28"/>
                <w:szCs w:val="28"/>
              </w:rPr>
              <w:t xml:space="preserve">емонстрация </w:t>
            </w:r>
            <w:r w:rsidRPr="00FC2A7A">
              <w:rPr>
                <w:bCs/>
                <w:sz w:val="28"/>
                <w:szCs w:val="28"/>
              </w:rPr>
              <w:t xml:space="preserve">правильного </w:t>
            </w:r>
            <w:r w:rsidR="00F44056" w:rsidRPr="00FC2A7A">
              <w:rPr>
                <w:bCs/>
                <w:sz w:val="28"/>
                <w:szCs w:val="28"/>
              </w:rPr>
              <w:t xml:space="preserve">выполнения приемов </w:t>
            </w:r>
            <w:r w:rsidRPr="00FC2A7A">
              <w:rPr>
                <w:bCs/>
                <w:sz w:val="28"/>
                <w:szCs w:val="28"/>
              </w:rPr>
              <w:t>самомассажа</w:t>
            </w:r>
          </w:p>
          <w:p w:rsidR="003C0C18" w:rsidRPr="00FC2A7A" w:rsidRDefault="009F6E42" w:rsidP="00FC2A7A">
            <w:pPr>
              <w:pStyle w:val="a5"/>
              <w:keepNext/>
              <w:keepLines/>
              <w:numPr>
                <w:ilvl w:val="0"/>
                <w:numId w:val="20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 xml:space="preserve">демонстрация  правильного выполнения приемов релаксации  </w:t>
            </w:r>
          </w:p>
        </w:tc>
        <w:tc>
          <w:tcPr>
            <w:tcW w:w="2089" w:type="dxa"/>
          </w:tcPr>
          <w:p w:rsidR="003C0C18" w:rsidRPr="00FC2A7A" w:rsidRDefault="003C0C18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9F6E42" w:rsidRPr="00FC2A7A" w:rsidTr="00B06930">
        <w:trPr>
          <w:trHeight w:val="637"/>
        </w:trPr>
        <w:tc>
          <w:tcPr>
            <w:tcW w:w="4928" w:type="dxa"/>
          </w:tcPr>
          <w:p w:rsidR="003C0C18" w:rsidRPr="00FC2A7A" w:rsidRDefault="003C0C18" w:rsidP="00FC2A7A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У3</w:t>
            </w:r>
            <w:r w:rsidRPr="00FC2A7A">
              <w:rPr>
                <w:color w:val="000000"/>
                <w:sz w:val="28"/>
                <w:szCs w:val="28"/>
              </w:rPr>
              <w:t xml:space="preserve"> Проводить самоконтроль при занятиях физическими упражнениями</w:t>
            </w:r>
          </w:p>
        </w:tc>
        <w:tc>
          <w:tcPr>
            <w:tcW w:w="2894" w:type="dxa"/>
          </w:tcPr>
          <w:p w:rsidR="003C0C18" w:rsidRPr="00FC2A7A" w:rsidRDefault="009F6E42" w:rsidP="00FC2A7A">
            <w:pPr>
              <w:pStyle w:val="a5"/>
              <w:keepNext/>
              <w:keepLines/>
              <w:numPr>
                <w:ilvl w:val="0"/>
                <w:numId w:val="19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демонстрация  правильного проведения самоконтроля при занятиях физическими упражнениями</w:t>
            </w:r>
          </w:p>
        </w:tc>
        <w:tc>
          <w:tcPr>
            <w:tcW w:w="2089" w:type="dxa"/>
          </w:tcPr>
          <w:p w:rsidR="003C0C18" w:rsidRPr="00FC2A7A" w:rsidRDefault="003C0C18" w:rsidP="00FC2A7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F6E42" w:rsidRPr="00FC2A7A" w:rsidTr="00B06930">
        <w:trPr>
          <w:trHeight w:val="637"/>
        </w:trPr>
        <w:tc>
          <w:tcPr>
            <w:tcW w:w="4928" w:type="dxa"/>
          </w:tcPr>
          <w:p w:rsidR="003C0C18" w:rsidRPr="00FC2A7A" w:rsidRDefault="003C0C18" w:rsidP="00FC2A7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У4</w:t>
            </w:r>
            <w:r w:rsidRPr="00FC2A7A">
              <w:rPr>
                <w:color w:val="000000"/>
                <w:sz w:val="28"/>
                <w:szCs w:val="28"/>
              </w:rPr>
              <w:t xml:space="preserve"> 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2894" w:type="dxa"/>
          </w:tcPr>
          <w:p w:rsidR="000A24A2" w:rsidRPr="00FC2A7A" w:rsidRDefault="009F6E42" w:rsidP="00FC2A7A">
            <w:pPr>
              <w:pStyle w:val="a5"/>
              <w:numPr>
                <w:ilvl w:val="0"/>
                <w:numId w:val="21"/>
              </w:numPr>
              <w:ind w:left="165" w:hanging="217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демонстрация  правильного преодоления искусственных</w:t>
            </w:r>
            <w:r w:rsidR="000A24A2" w:rsidRPr="00FC2A7A">
              <w:rPr>
                <w:bCs/>
                <w:sz w:val="28"/>
                <w:szCs w:val="28"/>
              </w:rPr>
              <w:t xml:space="preserve"> препятствий</w:t>
            </w:r>
          </w:p>
          <w:p w:rsidR="003C0C18" w:rsidRPr="00FC2A7A" w:rsidRDefault="000A24A2" w:rsidP="00FC2A7A">
            <w:pPr>
              <w:pStyle w:val="a5"/>
              <w:numPr>
                <w:ilvl w:val="0"/>
                <w:numId w:val="21"/>
              </w:numPr>
              <w:ind w:left="165" w:hanging="217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демонстрация  правильного преодоления естественных  препятствий</w:t>
            </w:r>
          </w:p>
        </w:tc>
        <w:tc>
          <w:tcPr>
            <w:tcW w:w="2089" w:type="dxa"/>
          </w:tcPr>
          <w:p w:rsidR="003C0C18" w:rsidRPr="00FC2A7A" w:rsidRDefault="003C0C18" w:rsidP="00FC2A7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A24A2" w:rsidRPr="00FC2A7A" w:rsidTr="00B06930">
        <w:trPr>
          <w:trHeight w:val="637"/>
        </w:trPr>
        <w:tc>
          <w:tcPr>
            <w:tcW w:w="4928" w:type="dxa"/>
          </w:tcPr>
          <w:p w:rsidR="000A24A2" w:rsidRPr="00FC2A7A" w:rsidRDefault="000A24A2" w:rsidP="00FC2A7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У5</w:t>
            </w:r>
            <w:r w:rsidRPr="00FC2A7A">
              <w:rPr>
                <w:color w:val="000000"/>
                <w:sz w:val="28"/>
                <w:szCs w:val="28"/>
              </w:rPr>
              <w:t xml:space="preserve"> Выполнять приемы защиты и самообороны, страховки и самостраховки</w:t>
            </w:r>
          </w:p>
        </w:tc>
        <w:tc>
          <w:tcPr>
            <w:tcW w:w="2894" w:type="dxa"/>
          </w:tcPr>
          <w:p w:rsidR="000A24A2" w:rsidRPr="00FC2A7A" w:rsidRDefault="000A24A2" w:rsidP="00FC2A7A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демонстрация  правильного выполнения приемов  защиты</w:t>
            </w:r>
          </w:p>
          <w:p w:rsidR="000A24A2" w:rsidRPr="00FC2A7A" w:rsidRDefault="000A24A2" w:rsidP="00FC2A7A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демонстрация  правильного выполнения приемов  самообороны</w:t>
            </w:r>
          </w:p>
          <w:p w:rsidR="000A24A2" w:rsidRPr="00FC2A7A" w:rsidRDefault="000A24A2" w:rsidP="00FC2A7A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демонстрация  правильного выполнения приемов  страховки</w:t>
            </w:r>
          </w:p>
          <w:p w:rsidR="000A24A2" w:rsidRPr="00FC2A7A" w:rsidRDefault="000A24A2" w:rsidP="00FC2A7A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 xml:space="preserve">демонстрация  правильного выполнения </w:t>
            </w:r>
            <w:r w:rsidRPr="00FC2A7A">
              <w:rPr>
                <w:bCs/>
                <w:sz w:val="28"/>
                <w:szCs w:val="28"/>
              </w:rPr>
              <w:lastRenderedPageBreak/>
              <w:t>приемов  самостраховки</w:t>
            </w:r>
          </w:p>
        </w:tc>
        <w:tc>
          <w:tcPr>
            <w:tcW w:w="2089" w:type="dxa"/>
          </w:tcPr>
          <w:p w:rsidR="000A24A2" w:rsidRPr="00FC2A7A" w:rsidRDefault="000A24A2" w:rsidP="00FC2A7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A24A2" w:rsidRPr="00FC2A7A" w:rsidTr="00B06930">
        <w:trPr>
          <w:trHeight w:val="637"/>
        </w:trPr>
        <w:tc>
          <w:tcPr>
            <w:tcW w:w="4928" w:type="dxa"/>
          </w:tcPr>
          <w:p w:rsidR="000A24A2" w:rsidRPr="00FC2A7A" w:rsidRDefault="000A24A2" w:rsidP="00FC2A7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lastRenderedPageBreak/>
              <w:t>У6</w:t>
            </w:r>
            <w:r w:rsidRPr="00FC2A7A">
              <w:rPr>
                <w:color w:val="000000"/>
                <w:sz w:val="28"/>
                <w:szCs w:val="28"/>
              </w:rPr>
              <w:t xml:space="preserve"> Осуществлять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2894" w:type="dxa"/>
          </w:tcPr>
          <w:p w:rsidR="000A24A2" w:rsidRPr="00FC2A7A" w:rsidRDefault="000A24A2" w:rsidP="00FC2A7A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 xml:space="preserve">демонстрация  </w:t>
            </w:r>
            <w:r w:rsidRPr="00FC2A7A">
              <w:rPr>
                <w:color w:val="000000"/>
                <w:sz w:val="28"/>
                <w:szCs w:val="28"/>
              </w:rPr>
              <w:t>творческого сотрудничества в коллективных формах занятий физической культурой</w:t>
            </w:r>
          </w:p>
        </w:tc>
        <w:tc>
          <w:tcPr>
            <w:tcW w:w="2089" w:type="dxa"/>
          </w:tcPr>
          <w:p w:rsidR="000A24A2" w:rsidRPr="00FC2A7A" w:rsidRDefault="000A24A2" w:rsidP="00FC2A7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F6E42" w:rsidRPr="00FC2A7A" w:rsidTr="00B06930">
        <w:trPr>
          <w:trHeight w:val="416"/>
        </w:trPr>
        <w:tc>
          <w:tcPr>
            <w:tcW w:w="4928" w:type="dxa"/>
          </w:tcPr>
          <w:p w:rsidR="003C0C18" w:rsidRPr="00FC2A7A" w:rsidRDefault="003C0C18" w:rsidP="00FC2A7A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У7</w:t>
            </w:r>
            <w:r w:rsidRPr="00FC2A7A">
              <w:rPr>
                <w:color w:val="000000"/>
                <w:sz w:val="28"/>
                <w:szCs w:val="28"/>
              </w:rPr>
              <w:t xml:space="preserve"> 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2894" w:type="dxa"/>
          </w:tcPr>
          <w:p w:rsidR="003C0C18" w:rsidRPr="00FC2A7A" w:rsidRDefault="000A24A2" w:rsidP="00FC2A7A">
            <w:pPr>
              <w:pStyle w:val="a5"/>
              <w:keepNext/>
              <w:keepLines/>
              <w:numPr>
                <w:ilvl w:val="0"/>
                <w:numId w:val="22"/>
              </w:numPr>
              <w:suppressLineNumbers/>
              <w:suppressAutoHyphens/>
              <w:ind w:left="239" w:hanging="239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в</w:t>
            </w:r>
            <w:r w:rsidR="0072421B" w:rsidRPr="00FC2A7A">
              <w:rPr>
                <w:bCs/>
                <w:sz w:val="28"/>
                <w:szCs w:val="28"/>
              </w:rPr>
              <w:t>ыполнение контрольных нормативов</w:t>
            </w:r>
            <w:r w:rsidRPr="00FC2A7A">
              <w:rPr>
                <w:bCs/>
                <w:sz w:val="28"/>
                <w:szCs w:val="28"/>
              </w:rPr>
              <w:t xml:space="preserve"> по легкой атлетике</w:t>
            </w:r>
          </w:p>
          <w:p w:rsidR="000A24A2" w:rsidRPr="00FC2A7A" w:rsidRDefault="000A24A2" w:rsidP="00FC2A7A">
            <w:pPr>
              <w:pStyle w:val="a5"/>
              <w:keepNext/>
              <w:keepLines/>
              <w:numPr>
                <w:ilvl w:val="0"/>
                <w:numId w:val="22"/>
              </w:numPr>
              <w:suppressLineNumbers/>
              <w:suppressAutoHyphens/>
              <w:ind w:left="239" w:hanging="239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выполнение контрольных нормативов по гимнастике</w:t>
            </w:r>
          </w:p>
          <w:p w:rsidR="000A24A2" w:rsidRPr="00FC2A7A" w:rsidRDefault="000A24A2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89" w:type="dxa"/>
          </w:tcPr>
          <w:p w:rsidR="003C0C18" w:rsidRPr="00FC2A7A" w:rsidRDefault="003C0C18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9F6E42" w:rsidRPr="00FC2A7A" w:rsidTr="00B06930">
        <w:trPr>
          <w:trHeight w:val="637"/>
        </w:trPr>
        <w:tc>
          <w:tcPr>
            <w:tcW w:w="4928" w:type="dxa"/>
          </w:tcPr>
          <w:p w:rsidR="003C0C18" w:rsidRPr="00FC2A7A" w:rsidRDefault="003C0C18" w:rsidP="00FC2A7A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З1</w:t>
            </w:r>
            <w:r w:rsidRPr="00FC2A7A">
              <w:rPr>
                <w:sz w:val="28"/>
                <w:szCs w:val="28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</w:tc>
        <w:tc>
          <w:tcPr>
            <w:tcW w:w="2894" w:type="dxa"/>
          </w:tcPr>
          <w:p w:rsidR="003C0C18" w:rsidRPr="00FC2A7A" w:rsidRDefault="000A24A2" w:rsidP="00FC2A7A">
            <w:pPr>
              <w:pStyle w:val="a5"/>
              <w:keepNext/>
              <w:keepLines/>
              <w:numPr>
                <w:ilvl w:val="0"/>
                <w:numId w:val="23"/>
              </w:numPr>
              <w:suppressLineNumbers/>
              <w:suppressAutoHyphens/>
              <w:ind w:left="250" w:hanging="250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о</w:t>
            </w:r>
            <w:r w:rsidR="00F46C1E" w:rsidRPr="00FC2A7A">
              <w:rPr>
                <w:bCs/>
                <w:sz w:val="28"/>
                <w:szCs w:val="28"/>
              </w:rPr>
              <w:t xml:space="preserve">боснование </w:t>
            </w:r>
            <w:r w:rsidRPr="00FC2A7A">
              <w:rPr>
                <w:bCs/>
                <w:sz w:val="28"/>
                <w:szCs w:val="28"/>
              </w:rPr>
              <w:t>выбора оздоровительных систем на укрепление здоровья</w:t>
            </w:r>
          </w:p>
          <w:p w:rsidR="000A24A2" w:rsidRPr="00FC2A7A" w:rsidRDefault="000A24A2" w:rsidP="00FC2A7A">
            <w:pPr>
              <w:pStyle w:val="a5"/>
              <w:keepNext/>
              <w:keepLines/>
              <w:numPr>
                <w:ilvl w:val="0"/>
                <w:numId w:val="23"/>
              </w:numPr>
              <w:suppressLineNumbers/>
              <w:suppressAutoHyphens/>
              <w:ind w:left="250" w:hanging="250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обоснование выбора оздоровительных систем на профилактику профзаболеваний</w:t>
            </w:r>
          </w:p>
          <w:p w:rsidR="000A24A2" w:rsidRPr="00FC2A7A" w:rsidRDefault="00B06930" w:rsidP="00FC2A7A">
            <w:pPr>
              <w:pStyle w:val="a5"/>
              <w:keepNext/>
              <w:keepLines/>
              <w:numPr>
                <w:ilvl w:val="0"/>
                <w:numId w:val="23"/>
              </w:numPr>
              <w:suppressLineNumbers/>
              <w:suppressAutoHyphens/>
              <w:ind w:left="250" w:hanging="250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обоснование выбора оздоровительных систем на профилактику вредных привычек</w:t>
            </w:r>
          </w:p>
          <w:p w:rsidR="00B06930" w:rsidRPr="00FC2A7A" w:rsidRDefault="00B06930" w:rsidP="00FC2A7A">
            <w:pPr>
              <w:pStyle w:val="a5"/>
              <w:keepNext/>
              <w:keepLines/>
              <w:numPr>
                <w:ilvl w:val="0"/>
                <w:numId w:val="23"/>
              </w:numPr>
              <w:suppressLineNumbers/>
              <w:suppressAutoHyphens/>
              <w:ind w:left="250" w:hanging="250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обоснование выбора оздоровительных систем на увеличение продолжительности жизни</w:t>
            </w:r>
          </w:p>
        </w:tc>
        <w:tc>
          <w:tcPr>
            <w:tcW w:w="2089" w:type="dxa"/>
          </w:tcPr>
          <w:p w:rsidR="003C0C18" w:rsidRPr="00FC2A7A" w:rsidRDefault="003C0C18" w:rsidP="00FC2A7A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9F6E42" w:rsidRPr="00FC2A7A" w:rsidTr="00B06930">
        <w:trPr>
          <w:trHeight w:val="637"/>
        </w:trPr>
        <w:tc>
          <w:tcPr>
            <w:tcW w:w="4928" w:type="dxa"/>
          </w:tcPr>
          <w:p w:rsidR="003C0C18" w:rsidRPr="00FC2A7A" w:rsidRDefault="003C0C18" w:rsidP="00FC2A7A">
            <w:pPr>
              <w:pStyle w:val="ad"/>
              <w:tabs>
                <w:tab w:val="left" w:pos="360"/>
                <w:tab w:val="left" w:pos="540"/>
              </w:tabs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lastRenderedPageBreak/>
              <w:t>З2</w:t>
            </w:r>
            <w:r w:rsidRPr="00FC2A7A">
              <w:rPr>
                <w:sz w:val="28"/>
                <w:szCs w:val="28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2894" w:type="dxa"/>
          </w:tcPr>
          <w:p w:rsidR="003C0C18" w:rsidRPr="00FC2A7A" w:rsidRDefault="00B06930" w:rsidP="00FC2A7A">
            <w:pPr>
              <w:pStyle w:val="a5"/>
              <w:numPr>
                <w:ilvl w:val="0"/>
                <w:numId w:val="24"/>
              </w:numPr>
              <w:ind w:left="235" w:hanging="235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>демонстрация знаний способов контроля и оценки</w:t>
            </w:r>
            <w:r w:rsidRPr="00FC2A7A">
              <w:rPr>
                <w:sz w:val="28"/>
                <w:szCs w:val="28"/>
              </w:rPr>
              <w:t xml:space="preserve"> индивидуального физического развития и физической подготовленности</w:t>
            </w:r>
          </w:p>
        </w:tc>
        <w:tc>
          <w:tcPr>
            <w:tcW w:w="2089" w:type="dxa"/>
          </w:tcPr>
          <w:p w:rsidR="003C0C18" w:rsidRPr="00FC2A7A" w:rsidRDefault="003C0C18" w:rsidP="00FC2A7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F6E42" w:rsidRPr="00FC2A7A" w:rsidTr="00B06930">
        <w:trPr>
          <w:trHeight w:val="637"/>
        </w:trPr>
        <w:tc>
          <w:tcPr>
            <w:tcW w:w="4928" w:type="dxa"/>
          </w:tcPr>
          <w:p w:rsidR="003C0C18" w:rsidRPr="00FC2A7A" w:rsidRDefault="003C0C18" w:rsidP="00FC2A7A">
            <w:pPr>
              <w:pStyle w:val="ad"/>
              <w:tabs>
                <w:tab w:val="left" w:pos="360"/>
                <w:tab w:val="left" w:pos="540"/>
              </w:tabs>
              <w:spacing w:after="0"/>
              <w:rPr>
                <w:bCs/>
                <w:i/>
                <w:sz w:val="28"/>
                <w:szCs w:val="28"/>
              </w:rPr>
            </w:pPr>
            <w:r w:rsidRPr="00FC2A7A">
              <w:rPr>
                <w:bCs/>
                <w:i/>
                <w:sz w:val="28"/>
                <w:szCs w:val="28"/>
              </w:rPr>
              <w:t>З3</w:t>
            </w:r>
            <w:r w:rsidRPr="00FC2A7A">
              <w:rPr>
                <w:sz w:val="28"/>
                <w:szCs w:val="28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2894" w:type="dxa"/>
          </w:tcPr>
          <w:p w:rsidR="003C0C18" w:rsidRPr="00FC2A7A" w:rsidRDefault="00B06930" w:rsidP="00FC2A7A">
            <w:pPr>
              <w:pStyle w:val="a5"/>
              <w:numPr>
                <w:ilvl w:val="0"/>
                <w:numId w:val="24"/>
              </w:numPr>
              <w:ind w:left="317" w:hanging="317"/>
              <w:rPr>
                <w:bCs/>
                <w:sz w:val="28"/>
                <w:szCs w:val="28"/>
              </w:rPr>
            </w:pPr>
            <w:r w:rsidRPr="00FC2A7A">
              <w:rPr>
                <w:bCs/>
                <w:sz w:val="28"/>
                <w:szCs w:val="28"/>
              </w:rPr>
              <w:t xml:space="preserve">демонстрация знаний правил и способов </w:t>
            </w:r>
            <w:r w:rsidRPr="00FC2A7A">
              <w:rPr>
                <w:sz w:val="28"/>
                <w:szCs w:val="28"/>
              </w:rPr>
              <w:t xml:space="preserve">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2089" w:type="dxa"/>
          </w:tcPr>
          <w:p w:rsidR="003C0C18" w:rsidRPr="00FC2A7A" w:rsidRDefault="003C0C18" w:rsidP="00FC2A7A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891FCB" w:rsidRPr="00FC2A7A" w:rsidRDefault="00891FCB" w:rsidP="00FC2A7A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</w:p>
    <w:p w:rsidR="00891FCB" w:rsidRPr="00FC2A7A" w:rsidRDefault="00891FCB" w:rsidP="00FC2A7A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</w:p>
    <w:p w:rsidR="00F304CF" w:rsidRPr="00FC2A7A" w:rsidRDefault="00F304CF" w:rsidP="00FC2A7A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>За правильный ответ на вопросы выставляется положительная оценка – 1 балл.</w:t>
      </w:r>
    </w:p>
    <w:p w:rsidR="00F304CF" w:rsidRPr="00FC2A7A" w:rsidRDefault="00F304CF" w:rsidP="00FC2A7A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 w:rsidRPr="00FC2A7A">
        <w:rPr>
          <w:sz w:val="28"/>
          <w:szCs w:val="28"/>
        </w:rPr>
        <w:t>За не правильный ответ на вопросы выставляется отрицательная оценка – 0 баллов.</w:t>
      </w:r>
    </w:p>
    <w:p w:rsidR="00891FCB" w:rsidRPr="00FC2A7A" w:rsidRDefault="00891FCB" w:rsidP="00FC2A7A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</w:p>
    <w:p w:rsidR="00891FCB" w:rsidRPr="00FC2A7A" w:rsidRDefault="00891FCB" w:rsidP="00FC2A7A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  <w:r w:rsidRPr="00FC2A7A">
        <w:rPr>
          <w:bCs/>
          <w:i/>
          <w:sz w:val="28"/>
          <w:szCs w:val="28"/>
        </w:rPr>
        <w:t>Шкала оценки образовательных достижений</w:t>
      </w: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b/>
          <w:bCs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7"/>
        <w:gridCol w:w="2427"/>
        <w:gridCol w:w="2839"/>
      </w:tblGrid>
      <w:tr w:rsidR="00F304CF" w:rsidRPr="00FC2A7A" w:rsidTr="00F304CF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 xml:space="preserve">Оценка уровня подготовки </w:t>
            </w:r>
          </w:p>
        </w:tc>
      </w:tr>
      <w:tr w:rsidR="00F304CF" w:rsidRPr="00FC2A7A" w:rsidTr="00F304C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rPr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sz w:val="28"/>
                <w:szCs w:val="28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вербальный аналог</w:t>
            </w:r>
          </w:p>
        </w:tc>
      </w:tr>
      <w:tr w:rsidR="00F304CF" w:rsidRPr="00FC2A7A" w:rsidTr="00F304CF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отлично</w:t>
            </w:r>
          </w:p>
        </w:tc>
      </w:tr>
      <w:tr w:rsidR="00F304CF" w:rsidRPr="00FC2A7A" w:rsidTr="00F304C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хорошо</w:t>
            </w:r>
          </w:p>
        </w:tc>
      </w:tr>
      <w:tr w:rsidR="00F304CF" w:rsidRPr="00FC2A7A" w:rsidTr="00F304C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удовлетворительно</w:t>
            </w:r>
          </w:p>
        </w:tc>
      </w:tr>
      <w:tr w:rsidR="00F304CF" w:rsidRPr="00FC2A7A" w:rsidTr="00F304C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304CF" w:rsidRPr="00FC2A7A" w:rsidRDefault="00F304CF" w:rsidP="00FC2A7A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FC2A7A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неудовлетворительно</w:t>
            </w:r>
          </w:p>
        </w:tc>
      </w:tr>
    </w:tbl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sz w:val="28"/>
          <w:szCs w:val="28"/>
        </w:rPr>
      </w:pPr>
    </w:p>
    <w:p w:rsidR="00891FCB" w:rsidRPr="00FC2A7A" w:rsidRDefault="00891FCB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891FCB" w:rsidRPr="00FC2A7A" w:rsidRDefault="00891FCB" w:rsidP="00FC2A7A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F304CF" w:rsidRPr="00FC2A7A" w:rsidRDefault="00F304CF" w:rsidP="00FC2A7A">
      <w:pPr>
        <w:keepNext/>
        <w:keepLines/>
        <w:suppressLineNumbers/>
        <w:suppressAutoHyphens/>
        <w:jc w:val="both"/>
        <w:rPr>
          <w:sz w:val="28"/>
          <w:szCs w:val="28"/>
        </w:rPr>
      </w:pPr>
      <w:r w:rsidRPr="00FC2A7A">
        <w:rPr>
          <w:b/>
          <w:sz w:val="28"/>
          <w:szCs w:val="28"/>
        </w:rPr>
        <w:t>6.4. Перечень материалов, оборудования и информационных источников, используемых в аттестации</w:t>
      </w:r>
    </w:p>
    <w:p w:rsidR="009A3CAD" w:rsidRPr="00FC2A7A" w:rsidRDefault="009A3CAD" w:rsidP="00FC2A7A">
      <w:pPr>
        <w:pStyle w:val="Default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9A3CAD" w:rsidRPr="00FC2A7A" w:rsidRDefault="009A3CAD" w:rsidP="00FC2A7A">
      <w:pPr>
        <w:pStyle w:val="Default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FC2A7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 xml:space="preserve">Оборудование: </w:t>
      </w:r>
    </w:p>
    <w:p w:rsidR="00360130" w:rsidRPr="00FC2A7A" w:rsidRDefault="009A3CAD" w:rsidP="00FC2A7A">
      <w:pPr>
        <w:pStyle w:val="a5"/>
        <w:numPr>
          <w:ilvl w:val="0"/>
          <w:numId w:val="25"/>
        </w:num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комплект тестовых заданий </w:t>
      </w:r>
      <w:r w:rsidR="00360130" w:rsidRPr="00FC2A7A">
        <w:rPr>
          <w:rFonts w:eastAsiaTheme="minorHAnsi"/>
          <w:color w:val="000000"/>
          <w:sz w:val="28"/>
          <w:szCs w:val="28"/>
          <w:lang w:eastAsia="en-US"/>
        </w:rPr>
        <w:t>по количеству обучающихся;</w:t>
      </w:r>
    </w:p>
    <w:p w:rsidR="009A3CAD" w:rsidRPr="00FC2A7A" w:rsidRDefault="00360130" w:rsidP="00FC2A7A">
      <w:pPr>
        <w:pStyle w:val="a5"/>
        <w:numPr>
          <w:ilvl w:val="0"/>
          <w:numId w:val="25"/>
        </w:num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color w:val="000000"/>
          <w:sz w:val="28"/>
          <w:szCs w:val="28"/>
          <w:lang w:eastAsia="en-US"/>
        </w:rPr>
        <w:t xml:space="preserve">комплект </w:t>
      </w:r>
      <w:r w:rsidR="009A3CAD" w:rsidRPr="00FC2A7A">
        <w:rPr>
          <w:rFonts w:eastAsiaTheme="minorHAnsi"/>
          <w:color w:val="000000"/>
          <w:sz w:val="28"/>
          <w:szCs w:val="28"/>
          <w:lang w:eastAsia="en-US"/>
        </w:rPr>
        <w:t xml:space="preserve">бланков ответов по количеству обучающихся. </w:t>
      </w:r>
    </w:p>
    <w:p w:rsidR="00891FCB" w:rsidRPr="00FC2A7A" w:rsidRDefault="00891FCB" w:rsidP="00FC2A7A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9A3CAD" w:rsidRPr="00FC2A7A" w:rsidRDefault="009A3CAD" w:rsidP="00FC2A7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>Информационное обеспечение</w:t>
      </w:r>
      <w:r w:rsidR="00360130"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>:</w:t>
      </w:r>
    </w:p>
    <w:p w:rsidR="00360130" w:rsidRPr="00FC2A7A" w:rsidRDefault="00360130" w:rsidP="00FC2A7A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9A3CAD" w:rsidRPr="00FC2A7A" w:rsidRDefault="009A3CAD" w:rsidP="00FC2A7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Основные источники: </w:t>
      </w:r>
    </w:p>
    <w:p w:rsidR="00360130" w:rsidRPr="00FC2A7A" w:rsidRDefault="00360130" w:rsidP="00FC2A7A">
      <w:pPr>
        <w:pStyle w:val="af1"/>
        <w:numPr>
          <w:ilvl w:val="0"/>
          <w:numId w:val="27"/>
        </w:numPr>
        <w:tabs>
          <w:tab w:val="left" w:pos="142"/>
        </w:tabs>
        <w:spacing w:after="0"/>
        <w:jc w:val="both"/>
        <w:rPr>
          <w:sz w:val="28"/>
          <w:szCs w:val="28"/>
        </w:rPr>
      </w:pPr>
      <w:r w:rsidRPr="00FC2A7A">
        <w:rPr>
          <w:color w:val="000000"/>
          <w:sz w:val="28"/>
          <w:szCs w:val="28"/>
        </w:rPr>
        <w:t xml:space="preserve">Лях, В.И., Зданевич, А.А. Физическая культура 10-11 кл.: </w:t>
      </w:r>
      <w:r w:rsidRPr="00FC2A7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C2A7A">
        <w:rPr>
          <w:color w:val="000000"/>
          <w:sz w:val="28"/>
          <w:szCs w:val="28"/>
        </w:rPr>
        <w:t xml:space="preserve">учеб.для общеобразоват. учреждений [Текст]/ В.И. Лях. А.А. Зданевич; под общ.ред. </w:t>
      </w:r>
      <w:r w:rsidRPr="00FC2A7A">
        <w:rPr>
          <w:sz w:val="28"/>
          <w:szCs w:val="28"/>
        </w:rPr>
        <w:t> </w:t>
      </w:r>
      <w:r w:rsidRPr="00FC2A7A">
        <w:rPr>
          <w:color w:val="000000"/>
          <w:sz w:val="28"/>
          <w:szCs w:val="28"/>
        </w:rPr>
        <w:t xml:space="preserve">В.И. Ляха. – М., </w:t>
      </w:r>
      <w:r w:rsidRPr="00FC2A7A">
        <w:rPr>
          <w:sz w:val="28"/>
          <w:szCs w:val="28"/>
        </w:rPr>
        <w:t>Просвещение, 2010. – 207 с.</w:t>
      </w:r>
    </w:p>
    <w:p w:rsidR="00360130" w:rsidRPr="00FC2A7A" w:rsidRDefault="00360130" w:rsidP="00FC2A7A">
      <w:pPr>
        <w:pStyle w:val="af1"/>
        <w:numPr>
          <w:ilvl w:val="0"/>
          <w:numId w:val="27"/>
        </w:numPr>
        <w:spacing w:after="0"/>
        <w:jc w:val="both"/>
        <w:rPr>
          <w:sz w:val="28"/>
          <w:szCs w:val="28"/>
        </w:rPr>
      </w:pPr>
      <w:r w:rsidRPr="00FC2A7A">
        <w:rPr>
          <w:sz w:val="28"/>
          <w:szCs w:val="28"/>
        </w:rPr>
        <w:t>Реше</w:t>
      </w:r>
      <w:r w:rsidRPr="00FC2A7A">
        <w:rPr>
          <w:color w:val="000000"/>
          <w:sz w:val="28"/>
          <w:szCs w:val="28"/>
        </w:rPr>
        <w:t xml:space="preserve">тников, Н.В., Кислицын Ю.Л. Физическая культура: учеб.пособие для студентов СПО. [Текст]/ Н.В. Решетников. – М., </w:t>
      </w:r>
      <w:r w:rsidRPr="00FC2A7A">
        <w:rPr>
          <w:sz w:val="28"/>
          <w:szCs w:val="28"/>
        </w:rPr>
        <w:t>Академия, 2006. – 327 с.</w:t>
      </w:r>
    </w:p>
    <w:p w:rsidR="009A3CAD" w:rsidRPr="00FC2A7A" w:rsidRDefault="009A3CAD" w:rsidP="00FC2A7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FC2A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Дополнительные источники: </w:t>
      </w:r>
    </w:p>
    <w:p w:rsidR="00360130" w:rsidRPr="00FC2A7A" w:rsidRDefault="00360130" w:rsidP="00FC2A7A">
      <w:pPr>
        <w:pStyle w:val="a5"/>
        <w:numPr>
          <w:ilvl w:val="0"/>
          <w:numId w:val="28"/>
        </w:numPr>
        <w:tabs>
          <w:tab w:val="left" w:pos="993"/>
        </w:tabs>
        <w:ind w:left="993" w:hanging="426"/>
        <w:jc w:val="both"/>
        <w:rPr>
          <w:color w:val="000000"/>
          <w:sz w:val="28"/>
          <w:szCs w:val="28"/>
          <w:shd w:val="clear" w:color="auto" w:fill="FFFFFF"/>
        </w:rPr>
      </w:pPr>
      <w:r w:rsidRPr="00FC2A7A">
        <w:rPr>
          <w:rStyle w:val="af2"/>
          <w:i w:val="0"/>
          <w:color w:val="000000"/>
          <w:sz w:val="28"/>
          <w:szCs w:val="28"/>
          <w:shd w:val="clear" w:color="auto" w:fill="FFFFFF"/>
        </w:rPr>
        <w:t>Аршинник, С. П.</w:t>
      </w:r>
      <w:r w:rsidRPr="00FC2A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FC2A7A">
        <w:rPr>
          <w:color w:val="000000"/>
          <w:sz w:val="28"/>
          <w:szCs w:val="28"/>
          <w:shd w:val="clear" w:color="auto" w:fill="FFFFFF"/>
        </w:rPr>
        <w:t>Элементы кросса на уроках </w:t>
      </w:r>
      <w:r w:rsidRPr="00FC2A7A">
        <w:rPr>
          <w:color w:val="000000"/>
          <w:sz w:val="28"/>
          <w:szCs w:val="28"/>
        </w:rPr>
        <w:t>[Текст]</w:t>
      </w:r>
      <w:r w:rsidRPr="00FC2A7A">
        <w:rPr>
          <w:color w:val="000000"/>
          <w:sz w:val="28"/>
          <w:szCs w:val="28"/>
          <w:shd w:val="clear" w:color="auto" w:fill="FFFFFF"/>
        </w:rPr>
        <w:t>/ С. П. Аршинник, В. И. Тхорев // Физическая культура в школе.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2008. 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№ 1.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С. 23–26.</w:t>
      </w:r>
    </w:p>
    <w:p w:rsidR="00360130" w:rsidRPr="00FC2A7A" w:rsidRDefault="00360130" w:rsidP="00FC2A7A">
      <w:pPr>
        <w:pStyle w:val="a5"/>
        <w:numPr>
          <w:ilvl w:val="0"/>
          <w:numId w:val="28"/>
        </w:numPr>
        <w:tabs>
          <w:tab w:val="left" w:pos="993"/>
        </w:tabs>
        <w:ind w:left="993" w:hanging="426"/>
        <w:jc w:val="both"/>
        <w:rPr>
          <w:color w:val="000000"/>
          <w:sz w:val="28"/>
          <w:szCs w:val="28"/>
          <w:shd w:val="clear" w:color="auto" w:fill="FFFFFF"/>
        </w:rPr>
      </w:pPr>
      <w:r w:rsidRPr="00FC2A7A">
        <w:rPr>
          <w:rStyle w:val="af2"/>
          <w:i w:val="0"/>
          <w:color w:val="000000"/>
          <w:sz w:val="28"/>
          <w:szCs w:val="28"/>
          <w:shd w:val="clear" w:color="auto" w:fill="FFFFFF"/>
        </w:rPr>
        <w:t>Байков, В. П.</w:t>
      </w:r>
      <w:r w:rsidRPr="00FC2A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FC2A7A">
        <w:rPr>
          <w:color w:val="000000"/>
          <w:sz w:val="28"/>
          <w:szCs w:val="28"/>
          <w:shd w:val="clear" w:color="auto" w:fill="FFFFFF"/>
        </w:rPr>
        <w:t>Главное упражнение жизни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бег </w:t>
      </w:r>
      <w:r w:rsidRPr="00FC2A7A">
        <w:rPr>
          <w:color w:val="000000"/>
          <w:sz w:val="28"/>
          <w:szCs w:val="28"/>
        </w:rPr>
        <w:t>[Текст]</w:t>
      </w:r>
      <w:r w:rsidRPr="00FC2A7A">
        <w:rPr>
          <w:color w:val="000000"/>
          <w:sz w:val="28"/>
          <w:szCs w:val="28"/>
          <w:shd w:val="clear" w:color="auto" w:fill="FFFFFF"/>
        </w:rPr>
        <w:t>/ В. П. Байков // Физическая культура в школе.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2006. 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№ 5.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С. 25-27.</w:t>
      </w:r>
    </w:p>
    <w:p w:rsidR="00360130" w:rsidRPr="00FC2A7A" w:rsidRDefault="00360130" w:rsidP="00FC2A7A">
      <w:pPr>
        <w:pStyle w:val="a5"/>
        <w:numPr>
          <w:ilvl w:val="0"/>
          <w:numId w:val="28"/>
        </w:numPr>
        <w:tabs>
          <w:tab w:val="left" w:pos="993"/>
        </w:tabs>
        <w:ind w:left="993" w:hanging="436"/>
        <w:jc w:val="both"/>
        <w:rPr>
          <w:color w:val="000000"/>
          <w:sz w:val="28"/>
          <w:szCs w:val="28"/>
          <w:shd w:val="clear" w:color="auto" w:fill="FFFFFF"/>
        </w:rPr>
      </w:pPr>
      <w:r w:rsidRPr="00FC2A7A">
        <w:rPr>
          <w:rStyle w:val="af2"/>
          <w:i w:val="0"/>
          <w:color w:val="000000"/>
          <w:sz w:val="28"/>
          <w:szCs w:val="28"/>
          <w:shd w:val="clear" w:color="auto" w:fill="FFFFFF"/>
        </w:rPr>
        <w:t>Глинская, Е. Г.</w:t>
      </w:r>
      <w:r w:rsidRPr="00FC2A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FC2A7A">
        <w:rPr>
          <w:color w:val="000000"/>
          <w:sz w:val="28"/>
          <w:szCs w:val="28"/>
          <w:shd w:val="clear" w:color="auto" w:fill="FFFFFF"/>
        </w:rPr>
        <w:t>Совершенствование приёмов волейбола </w:t>
      </w:r>
      <w:r w:rsidRPr="00FC2A7A">
        <w:rPr>
          <w:color w:val="000000"/>
          <w:sz w:val="28"/>
          <w:szCs w:val="28"/>
        </w:rPr>
        <w:t>[Текст]</w:t>
      </w:r>
      <w:r w:rsidRPr="00FC2A7A">
        <w:rPr>
          <w:color w:val="000000"/>
          <w:sz w:val="28"/>
          <w:szCs w:val="28"/>
          <w:shd w:val="clear" w:color="auto" w:fill="FFFFFF"/>
        </w:rPr>
        <w:t>/ Е. Г. Глинская // Физическая культура в школе.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2006. 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№ 5.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С. 33-36.</w:t>
      </w:r>
    </w:p>
    <w:p w:rsidR="00360130" w:rsidRPr="00FC2A7A" w:rsidRDefault="00360130" w:rsidP="00FC2A7A">
      <w:pPr>
        <w:pStyle w:val="a5"/>
        <w:numPr>
          <w:ilvl w:val="0"/>
          <w:numId w:val="28"/>
        </w:numPr>
        <w:tabs>
          <w:tab w:val="left" w:pos="993"/>
        </w:tabs>
        <w:ind w:left="993" w:hanging="436"/>
        <w:jc w:val="both"/>
        <w:rPr>
          <w:color w:val="000000"/>
          <w:sz w:val="28"/>
          <w:szCs w:val="28"/>
          <w:shd w:val="clear" w:color="auto" w:fill="FFFFFF"/>
        </w:rPr>
      </w:pPr>
      <w:r w:rsidRPr="00FC2A7A">
        <w:rPr>
          <w:rStyle w:val="af2"/>
          <w:i w:val="0"/>
          <w:color w:val="000000"/>
          <w:sz w:val="28"/>
          <w:szCs w:val="28"/>
          <w:shd w:val="clear" w:color="auto" w:fill="FFFFFF"/>
        </w:rPr>
        <w:t>Горшков, В. М.</w:t>
      </w:r>
      <w:r w:rsidRPr="00FC2A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FC2A7A">
        <w:rPr>
          <w:color w:val="000000"/>
          <w:sz w:val="28"/>
          <w:szCs w:val="28"/>
          <w:shd w:val="clear" w:color="auto" w:fill="FFFFFF"/>
        </w:rPr>
        <w:t>Подводящие игры при обучении баскетболу </w:t>
      </w:r>
      <w:r w:rsidRPr="00FC2A7A">
        <w:rPr>
          <w:color w:val="000000"/>
          <w:sz w:val="28"/>
          <w:szCs w:val="28"/>
        </w:rPr>
        <w:t>[Текст]</w:t>
      </w:r>
      <w:r w:rsidRPr="00FC2A7A">
        <w:rPr>
          <w:color w:val="000000"/>
          <w:sz w:val="28"/>
          <w:szCs w:val="28"/>
          <w:shd w:val="clear" w:color="auto" w:fill="FFFFFF"/>
        </w:rPr>
        <w:t>/ В. М. Горшков // Физическая культура в школе.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2007. 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№ 7.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С. 61-67.</w:t>
      </w:r>
    </w:p>
    <w:p w:rsidR="00360130" w:rsidRPr="00FC2A7A" w:rsidRDefault="00360130" w:rsidP="00FC2A7A">
      <w:pPr>
        <w:pStyle w:val="a5"/>
        <w:numPr>
          <w:ilvl w:val="0"/>
          <w:numId w:val="28"/>
        </w:numPr>
        <w:tabs>
          <w:tab w:val="left" w:pos="993"/>
        </w:tabs>
        <w:ind w:left="993" w:hanging="436"/>
        <w:jc w:val="both"/>
        <w:rPr>
          <w:color w:val="000000"/>
          <w:sz w:val="28"/>
          <w:szCs w:val="28"/>
          <w:shd w:val="clear" w:color="auto" w:fill="FFFFFF"/>
        </w:rPr>
      </w:pPr>
      <w:r w:rsidRPr="00FC2A7A">
        <w:rPr>
          <w:rStyle w:val="af2"/>
          <w:i w:val="0"/>
          <w:color w:val="000000"/>
          <w:sz w:val="28"/>
          <w:szCs w:val="28"/>
          <w:shd w:val="clear" w:color="auto" w:fill="FFFFFF"/>
        </w:rPr>
        <w:t>Лагутин, А. Б.</w:t>
      </w:r>
      <w:r w:rsidRPr="00FC2A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FC2A7A">
        <w:rPr>
          <w:color w:val="000000"/>
          <w:sz w:val="28"/>
          <w:szCs w:val="28"/>
          <w:shd w:val="clear" w:color="auto" w:fill="FFFFFF"/>
        </w:rPr>
        <w:t>Командные соревнования по физической подготовке </w:t>
      </w:r>
      <w:r w:rsidRPr="00FC2A7A">
        <w:rPr>
          <w:color w:val="000000"/>
          <w:sz w:val="28"/>
          <w:szCs w:val="28"/>
        </w:rPr>
        <w:t>[Текст]</w:t>
      </w:r>
      <w:r w:rsidRPr="00FC2A7A">
        <w:rPr>
          <w:color w:val="000000"/>
          <w:sz w:val="28"/>
          <w:szCs w:val="28"/>
          <w:shd w:val="clear" w:color="auto" w:fill="FFFFFF"/>
        </w:rPr>
        <w:t>/ А. Б. Лагутин // Физическая культура в школе.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2008. 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№ 7.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С. 48-51.</w:t>
      </w:r>
    </w:p>
    <w:p w:rsidR="00360130" w:rsidRPr="00FC2A7A" w:rsidRDefault="00360130" w:rsidP="00FC2A7A">
      <w:pPr>
        <w:pStyle w:val="a5"/>
        <w:numPr>
          <w:ilvl w:val="0"/>
          <w:numId w:val="28"/>
        </w:numPr>
        <w:tabs>
          <w:tab w:val="left" w:pos="993"/>
        </w:tabs>
        <w:ind w:left="993" w:hanging="436"/>
        <w:jc w:val="both"/>
        <w:rPr>
          <w:color w:val="000000"/>
          <w:sz w:val="28"/>
          <w:szCs w:val="28"/>
          <w:shd w:val="clear" w:color="auto" w:fill="FFFFFF"/>
        </w:rPr>
      </w:pPr>
      <w:r w:rsidRPr="00FC2A7A">
        <w:rPr>
          <w:rStyle w:val="af2"/>
          <w:i w:val="0"/>
          <w:color w:val="000000"/>
          <w:sz w:val="28"/>
          <w:szCs w:val="28"/>
          <w:shd w:val="clear" w:color="auto" w:fill="FFFFFF"/>
        </w:rPr>
        <w:t>Левинтов, И. Я.</w:t>
      </w:r>
      <w:r w:rsidRPr="00FC2A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FC2A7A">
        <w:rPr>
          <w:color w:val="000000"/>
          <w:sz w:val="28"/>
          <w:szCs w:val="28"/>
          <w:shd w:val="clear" w:color="auto" w:fill="FFFFFF"/>
        </w:rPr>
        <w:t>Обучая баскетбольному дриблингу </w:t>
      </w:r>
      <w:r w:rsidRPr="00FC2A7A">
        <w:rPr>
          <w:color w:val="000000"/>
          <w:sz w:val="28"/>
          <w:szCs w:val="28"/>
        </w:rPr>
        <w:t>[Текст]</w:t>
      </w:r>
      <w:r w:rsidRPr="00FC2A7A">
        <w:rPr>
          <w:color w:val="000000"/>
          <w:sz w:val="28"/>
          <w:szCs w:val="28"/>
          <w:shd w:val="clear" w:color="auto" w:fill="FFFFFF"/>
        </w:rPr>
        <w:t>/ И. Я. Левинтов // Физическая культура в школе.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2007. 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№ 2.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С. 25-26.</w:t>
      </w:r>
    </w:p>
    <w:p w:rsidR="009F01AF" w:rsidRPr="00FC2A7A" w:rsidRDefault="00360130" w:rsidP="00FC2A7A">
      <w:pPr>
        <w:pStyle w:val="a5"/>
        <w:keepNext/>
        <w:keepLines/>
        <w:numPr>
          <w:ilvl w:val="0"/>
          <w:numId w:val="28"/>
        </w:numPr>
        <w:suppressLineNumbers/>
        <w:tabs>
          <w:tab w:val="left" w:pos="993"/>
        </w:tabs>
        <w:suppressAutoHyphens/>
        <w:ind w:left="993" w:hanging="436"/>
        <w:jc w:val="both"/>
        <w:rPr>
          <w:sz w:val="28"/>
          <w:szCs w:val="28"/>
        </w:rPr>
      </w:pPr>
      <w:r w:rsidRPr="00FC2A7A">
        <w:rPr>
          <w:rStyle w:val="af2"/>
          <w:i w:val="0"/>
          <w:color w:val="000000"/>
          <w:sz w:val="28"/>
          <w:szCs w:val="28"/>
          <w:shd w:val="clear" w:color="auto" w:fill="FFFFFF"/>
        </w:rPr>
        <w:t>Лепёшкин, В. А.</w:t>
      </w:r>
      <w:r w:rsidRPr="00FC2A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FC2A7A">
        <w:rPr>
          <w:color w:val="000000"/>
          <w:sz w:val="28"/>
          <w:szCs w:val="28"/>
          <w:shd w:val="clear" w:color="auto" w:fill="FFFFFF"/>
        </w:rPr>
        <w:t>Оптимизация обучения волейболу </w:t>
      </w:r>
      <w:r w:rsidRPr="00FC2A7A">
        <w:rPr>
          <w:color w:val="000000"/>
          <w:sz w:val="28"/>
          <w:szCs w:val="28"/>
        </w:rPr>
        <w:t>[Текст]</w:t>
      </w:r>
      <w:r w:rsidRPr="00FC2A7A">
        <w:rPr>
          <w:color w:val="000000"/>
          <w:sz w:val="28"/>
          <w:szCs w:val="28"/>
          <w:shd w:val="clear" w:color="auto" w:fill="FFFFFF"/>
        </w:rPr>
        <w:t>/ В. А. Лепёшкин // Физическая культура в школе.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2008. 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№ 2. </w:t>
      </w:r>
      <w:r w:rsidRPr="00FC2A7A">
        <w:rPr>
          <w:color w:val="000000"/>
          <w:sz w:val="28"/>
          <w:szCs w:val="28"/>
        </w:rPr>
        <w:t>–</w:t>
      </w:r>
      <w:r w:rsidRPr="00FC2A7A">
        <w:rPr>
          <w:color w:val="000000"/>
          <w:sz w:val="28"/>
          <w:szCs w:val="28"/>
          <w:shd w:val="clear" w:color="auto" w:fill="FFFFFF"/>
        </w:rPr>
        <w:t xml:space="preserve"> С. 17-24.</w:t>
      </w:r>
    </w:p>
    <w:sectPr w:rsidR="009F01AF" w:rsidRPr="00FC2A7A" w:rsidSect="00012CD9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6E9" w:rsidRDefault="004D06E9" w:rsidP="00BB136A">
      <w:r>
        <w:separator/>
      </w:r>
    </w:p>
  </w:endnote>
  <w:endnote w:type="continuationSeparator" w:id="0">
    <w:p w:rsidR="004D06E9" w:rsidRDefault="004D06E9" w:rsidP="00BB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 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835" w:rsidRDefault="00807E0C" w:rsidP="00F304C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4383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43835" w:rsidRDefault="00A43835" w:rsidP="00F304C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835" w:rsidRDefault="00807E0C" w:rsidP="00F304C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4383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619B7">
      <w:rPr>
        <w:rStyle w:val="ab"/>
        <w:noProof/>
      </w:rPr>
      <w:t>21</w:t>
    </w:r>
    <w:r>
      <w:rPr>
        <w:rStyle w:val="ab"/>
      </w:rPr>
      <w:fldChar w:fldCharType="end"/>
    </w:r>
  </w:p>
  <w:p w:rsidR="00A43835" w:rsidRDefault="00A43835" w:rsidP="00F304C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6E9" w:rsidRDefault="004D06E9" w:rsidP="00BB136A">
      <w:r>
        <w:separator/>
      </w:r>
    </w:p>
  </w:footnote>
  <w:footnote w:type="continuationSeparator" w:id="0">
    <w:p w:rsidR="004D06E9" w:rsidRDefault="004D06E9" w:rsidP="00BB1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1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3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2005BB9"/>
    <w:multiLevelType w:val="hybridMultilevel"/>
    <w:tmpl w:val="FEE4FFB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495521"/>
    <w:multiLevelType w:val="hybridMultilevel"/>
    <w:tmpl w:val="665C5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04546C"/>
    <w:multiLevelType w:val="hybridMultilevel"/>
    <w:tmpl w:val="36D6091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9B211F4"/>
    <w:multiLevelType w:val="hybridMultilevel"/>
    <w:tmpl w:val="D53AB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CE2677"/>
    <w:multiLevelType w:val="hybridMultilevel"/>
    <w:tmpl w:val="C4E8971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A61FD7"/>
    <w:multiLevelType w:val="hybridMultilevel"/>
    <w:tmpl w:val="8294EC34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2D640C9"/>
    <w:multiLevelType w:val="hybridMultilevel"/>
    <w:tmpl w:val="DE7E36DE"/>
    <w:lvl w:ilvl="0" w:tplc="E586E4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>
    <w:nsid w:val="14AD697E"/>
    <w:multiLevelType w:val="hybridMultilevel"/>
    <w:tmpl w:val="5C861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253F9F"/>
    <w:multiLevelType w:val="hybridMultilevel"/>
    <w:tmpl w:val="9B0A763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E30411"/>
    <w:multiLevelType w:val="hybridMultilevel"/>
    <w:tmpl w:val="89A29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154525"/>
    <w:multiLevelType w:val="hybridMultilevel"/>
    <w:tmpl w:val="11B83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6C0C8A"/>
    <w:multiLevelType w:val="hybridMultilevel"/>
    <w:tmpl w:val="6360D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CD07FD"/>
    <w:multiLevelType w:val="hybridMultilevel"/>
    <w:tmpl w:val="665C5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A77D44"/>
    <w:multiLevelType w:val="hybridMultilevel"/>
    <w:tmpl w:val="DE8C5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C7F85"/>
    <w:multiLevelType w:val="hybridMultilevel"/>
    <w:tmpl w:val="EF3C4F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D2159E2"/>
    <w:multiLevelType w:val="hybridMultilevel"/>
    <w:tmpl w:val="1F80E9E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775E30"/>
    <w:multiLevelType w:val="hybridMultilevel"/>
    <w:tmpl w:val="46AEF45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143B2B"/>
    <w:multiLevelType w:val="hybridMultilevel"/>
    <w:tmpl w:val="5428F64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9E1611"/>
    <w:multiLevelType w:val="hybridMultilevel"/>
    <w:tmpl w:val="7234C382"/>
    <w:lvl w:ilvl="0" w:tplc="0FD2688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41964DD"/>
    <w:multiLevelType w:val="hybridMultilevel"/>
    <w:tmpl w:val="93BC1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904D4A"/>
    <w:multiLevelType w:val="hybridMultilevel"/>
    <w:tmpl w:val="B0AC4DF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D821EF"/>
    <w:multiLevelType w:val="hybridMultilevel"/>
    <w:tmpl w:val="36D6091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3084C6F"/>
    <w:multiLevelType w:val="hybridMultilevel"/>
    <w:tmpl w:val="5C861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13"/>
  </w:num>
  <w:num w:numId="4">
    <w:abstractNumId w:val="14"/>
  </w:num>
  <w:num w:numId="5">
    <w:abstractNumId w:val="17"/>
  </w:num>
  <w:num w:numId="6">
    <w:abstractNumId w:val="0"/>
  </w:num>
  <w:num w:numId="7">
    <w:abstractNumId w:val="3"/>
  </w:num>
  <w:num w:numId="8">
    <w:abstractNumId w:val="2"/>
  </w:num>
  <w:num w:numId="9">
    <w:abstractNumId w:val="19"/>
  </w:num>
  <w:num w:numId="10">
    <w:abstractNumId w:val="1"/>
  </w:num>
  <w:num w:numId="11">
    <w:abstractNumId w:val="9"/>
  </w:num>
  <w:num w:numId="12">
    <w:abstractNumId w:val="26"/>
  </w:num>
  <w:num w:numId="13">
    <w:abstractNumId w:val="6"/>
  </w:num>
  <w:num w:numId="14">
    <w:abstractNumId w:val="10"/>
  </w:num>
  <w:num w:numId="15">
    <w:abstractNumId w:val="11"/>
  </w:num>
  <w:num w:numId="16">
    <w:abstractNumId w:val="27"/>
  </w:num>
  <w:num w:numId="17">
    <w:abstractNumId w:val="16"/>
  </w:num>
  <w:num w:numId="18">
    <w:abstractNumId w:val="5"/>
  </w:num>
  <w:num w:numId="19">
    <w:abstractNumId w:val="4"/>
  </w:num>
  <w:num w:numId="20">
    <w:abstractNumId w:val="21"/>
  </w:num>
  <w:num w:numId="21">
    <w:abstractNumId w:val="8"/>
  </w:num>
  <w:num w:numId="22">
    <w:abstractNumId w:val="12"/>
  </w:num>
  <w:num w:numId="23">
    <w:abstractNumId w:val="25"/>
  </w:num>
  <w:num w:numId="24">
    <w:abstractNumId w:val="20"/>
  </w:num>
  <w:num w:numId="25">
    <w:abstractNumId w:val="22"/>
  </w:num>
  <w:num w:numId="26">
    <w:abstractNumId w:val="15"/>
  </w:num>
  <w:num w:numId="27">
    <w:abstractNumId w:val="7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36A"/>
    <w:rsid w:val="00002B2D"/>
    <w:rsid w:val="000056DF"/>
    <w:rsid w:val="00005CE0"/>
    <w:rsid w:val="00012CCA"/>
    <w:rsid w:val="00012CD9"/>
    <w:rsid w:val="0001757E"/>
    <w:rsid w:val="00022821"/>
    <w:rsid w:val="00025F15"/>
    <w:rsid w:val="00027AE5"/>
    <w:rsid w:val="00031EF1"/>
    <w:rsid w:val="00032695"/>
    <w:rsid w:val="00034495"/>
    <w:rsid w:val="00034A93"/>
    <w:rsid w:val="00034DE8"/>
    <w:rsid w:val="00043285"/>
    <w:rsid w:val="00051FFF"/>
    <w:rsid w:val="00053A8D"/>
    <w:rsid w:val="00054221"/>
    <w:rsid w:val="0005607D"/>
    <w:rsid w:val="00057E4B"/>
    <w:rsid w:val="00062D63"/>
    <w:rsid w:val="00065619"/>
    <w:rsid w:val="000673FF"/>
    <w:rsid w:val="00070023"/>
    <w:rsid w:val="00076699"/>
    <w:rsid w:val="00080076"/>
    <w:rsid w:val="00080A6E"/>
    <w:rsid w:val="00082D59"/>
    <w:rsid w:val="00083B7F"/>
    <w:rsid w:val="000844B6"/>
    <w:rsid w:val="00085033"/>
    <w:rsid w:val="00085290"/>
    <w:rsid w:val="00085689"/>
    <w:rsid w:val="00085C16"/>
    <w:rsid w:val="00092885"/>
    <w:rsid w:val="00094727"/>
    <w:rsid w:val="000A1D3B"/>
    <w:rsid w:val="000A1E90"/>
    <w:rsid w:val="000A24A2"/>
    <w:rsid w:val="000A53D0"/>
    <w:rsid w:val="000A61EA"/>
    <w:rsid w:val="000B1126"/>
    <w:rsid w:val="000B1613"/>
    <w:rsid w:val="000B43B6"/>
    <w:rsid w:val="000B72E4"/>
    <w:rsid w:val="000C4538"/>
    <w:rsid w:val="000C53EE"/>
    <w:rsid w:val="000C6E77"/>
    <w:rsid w:val="000C79F7"/>
    <w:rsid w:val="000C7F04"/>
    <w:rsid w:val="000D0B2C"/>
    <w:rsid w:val="000D1043"/>
    <w:rsid w:val="000D644C"/>
    <w:rsid w:val="000E039B"/>
    <w:rsid w:val="000E0582"/>
    <w:rsid w:val="000E18C3"/>
    <w:rsid w:val="000E3736"/>
    <w:rsid w:val="000E588E"/>
    <w:rsid w:val="000E7F51"/>
    <w:rsid w:val="000F0E22"/>
    <w:rsid w:val="000F4D55"/>
    <w:rsid w:val="000F6E4C"/>
    <w:rsid w:val="00100C8C"/>
    <w:rsid w:val="001039D5"/>
    <w:rsid w:val="001067C2"/>
    <w:rsid w:val="00110956"/>
    <w:rsid w:val="00114FEA"/>
    <w:rsid w:val="001170E6"/>
    <w:rsid w:val="001171C1"/>
    <w:rsid w:val="0011730B"/>
    <w:rsid w:val="00117B85"/>
    <w:rsid w:val="00120476"/>
    <w:rsid w:val="0012238F"/>
    <w:rsid w:val="00122D38"/>
    <w:rsid w:val="001249E2"/>
    <w:rsid w:val="001257FC"/>
    <w:rsid w:val="00127063"/>
    <w:rsid w:val="001272C3"/>
    <w:rsid w:val="00131721"/>
    <w:rsid w:val="001318A9"/>
    <w:rsid w:val="001335CA"/>
    <w:rsid w:val="00135B44"/>
    <w:rsid w:val="00135F5F"/>
    <w:rsid w:val="00140EF0"/>
    <w:rsid w:val="00142601"/>
    <w:rsid w:val="00143715"/>
    <w:rsid w:val="00144971"/>
    <w:rsid w:val="00145906"/>
    <w:rsid w:val="00146955"/>
    <w:rsid w:val="00146F28"/>
    <w:rsid w:val="00150DDE"/>
    <w:rsid w:val="00154DEC"/>
    <w:rsid w:val="0015512D"/>
    <w:rsid w:val="0015579B"/>
    <w:rsid w:val="00163F75"/>
    <w:rsid w:val="0017015D"/>
    <w:rsid w:val="0017082E"/>
    <w:rsid w:val="001768F4"/>
    <w:rsid w:val="00176D5B"/>
    <w:rsid w:val="00180E18"/>
    <w:rsid w:val="00181590"/>
    <w:rsid w:val="00182D0C"/>
    <w:rsid w:val="00192D18"/>
    <w:rsid w:val="00192E23"/>
    <w:rsid w:val="0019338A"/>
    <w:rsid w:val="001949CA"/>
    <w:rsid w:val="00195319"/>
    <w:rsid w:val="001A0EC8"/>
    <w:rsid w:val="001A1C9F"/>
    <w:rsid w:val="001A1ED3"/>
    <w:rsid w:val="001A5DB7"/>
    <w:rsid w:val="001A728A"/>
    <w:rsid w:val="001A760D"/>
    <w:rsid w:val="001A7926"/>
    <w:rsid w:val="001B0EB8"/>
    <w:rsid w:val="001B188A"/>
    <w:rsid w:val="001B1BDB"/>
    <w:rsid w:val="001B32CA"/>
    <w:rsid w:val="001B3B7E"/>
    <w:rsid w:val="001B432F"/>
    <w:rsid w:val="001B49CD"/>
    <w:rsid w:val="001B4DB6"/>
    <w:rsid w:val="001B4F20"/>
    <w:rsid w:val="001B4F35"/>
    <w:rsid w:val="001B5701"/>
    <w:rsid w:val="001B7B34"/>
    <w:rsid w:val="001C17E2"/>
    <w:rsid w:val="001C295D"/>
    <w:rsid w:val="001C2A20"/>
    <w:rsid w:val="001C4AD8"/>
    <w:rsid w:val="001C4DAC"/>
    <w:rsid w:val="001C5C72"/>
    <w:rsid w:val="001C64E5"/>
    <w:rsid w:val="001C6518"/>
    <w:rsid w:val="001D0F8B"/>
    <w:rsid w:val="001D238C"/>
    <w:rsid w:val="001D245A"/>
    <w:rsid w:val="001D2F05"/>
    <w:rsid w:val="001D36CB"/>
    <w:rsid w:val="001D4312"/>
    <w:rsid w:val="001D4D08"/>
    <w:rsid w:val="001E0559"/>
    <w:rsid w:val="001E05E9"/>
    <w:rsid w:val="001E2007"/>
    <w:rsid w:val="001E3987"/>
    <w:rsid w:val="001E3CC0"/>
    <w:rsid w:val="001E5BAC"/>
    <w:rsid w:val="001E5E9C"/>
    <w:rsid w:val="001E6CFF"/>
    <w:rsid w:val="001E79EC"/>
    <w:rsid w:val="001E7BE6"/>
    <w:rsid w:val="001F2812"/>
    <w:rsid w:val="001F424B"/>
    <w:rsid w:val="001F661C"/>
    <w:rsid w:val="001F6941"/>
    <w:rsid w:val="00200E17"/>
    <w:rsid w:val="00201BF3"/>
    <w:rsid w:val="002059B1"/>
    <w:rsid w:val="002067BA"/>
    <w:rsid w:val="002114F0"/>
    <w:rsid w:val="0021322C"/>
    <w:rsid w:val="00213578"/>
    <w:rsid w:val="00214380"/>
    <w:rsid w:val="0021733A"/>
    <w:rsid w:val="00217711"/>
    <w:rsid w:val="00220A7E"/>
    <w:rsid w:val="00222580"/>
    <w:rsid w:val="00224790"/>
    <w:rsid w:val="0022767B"/>
    <w:rsid w:val="002353EE"/>
    <w:rsid w:val="00236590"/>
    <w:rsid w:val="00237892"/>
    <w:rsid w:val="00241214"/>
    <w:rsid w:val="00243FB9"/>
    <w:rsid w:val="00247A6D"/>
    <w:rsid w:val="00251C99"/>
    <w:rsid w:val="00252F32"/>
    <w:rsid w:val="00254E40"/>
    <w:rsid w:val="00255C9F"/>
    <w:rsid w:val="00255D27"/>
    <w:rsid w:val="00260E1E"/>
    <w:rsid w:val="00261F4B"/>
    <w:rsid w:val="00264D84"/>
    <w:rsid w:val="0026560E"/>
    <w:rsid w:val="00266461"/>
    <w:rsid w:val="0027154D"/>
    <w:rsid w:val="002715D5"/>
    <w:rsid w:val="002716E7"/>
    <w:rsid w:val="00271A94"/>
    <w:rsid w:val="00275779"/>
    <w:rsid w:val="00275859"/>
    <w:rsid w:val="002766DA"/>
    <w:rsid w:val="00276F19"/>
    <w:rsid w:val="002816E9"/>
    <w:rsid w:val="00282D44"/>
    <w:rsid w:val="00284D23"/>
    <w:rsid w:val="0028617E"/>
    <w:rsid w:val="002874F1"/>
    <w:rsid w:val="00290FA0"/>
    <w:rsid w:val="0029315B"/>
    <w:rsid w:val="00293542"/>
    <w:rsid w:val="00295334"/>
    <w:rsid w:val="00297F6B"/>
    <w:rsid w:val="002A0296"/>
    <w:rsid w:val="002A2361"/>
    <w:rsid w:val="002A2823"/>
    <w:rsid w:val="002A2E15"/>
    <w:rsid w:val="002A5DA2"/>
    <w:rsid w:val="002A681C"/>
    <w:rsid w:val="002A715D"/>
    <w:rsid w:val="002B08AD"/>
    <w:rsid w:val="002B5FAF"/>
    <w:rsid w:val="002B73C7"/>
    <w:rsid w:val="002C22C2"/>
    <w:rsid w:val="002C3304"/>
    <w:rsid w:val="002C3826"/>
    <w:rsid w:val="002C52B6"/>
    <w:rsid w:val="002C545E"/>
    <w:rsid w:val="002D0446"/>
    <w:rsid w:val="002D09AF"/>
    <w:rsid w:val="002D0FBE"/>
    <w:rsid w:val="002D5D35"/>
    <w:rsid w:val="002E1C18"/>
    <w:rsid w:val="002E4EB8"/>
    <w:rsid w:val="002F0491"/>
    <w:rsid w:val="002F0DF9"/>
    <w:rsid w:val="002F326C"/>
    <w:rsid w:val="002F3B3D"/>
    <w:rsid w:val="002F56B6"/>
    <w:rsid w:val="00302681"/>
    <w:rsid w:val="003028A8"/>
    <w:rsid w:val="003038A8"/>
    <w:rsid w:val="003058C2"/>
    <w:rsid w:val="00306AB8"/>
    <w:rsid w:val="003104E9"/>
    <w:rsid w:val="003138EC"/>
    <w:rsid w:val="0031463B"/>
    <w:rsid w:val="003167FF"/>
    <w:rsid w:val="0031764D"/>
    <w:rsid w:val="003204BE"/>
    <w:rsid w:val="00323959"/>
    <w:rsid w:val="00330927"/>
    <w:rsid w:val="003321E6"/>
    <w:rsid w:val="00333D77"/>
    <w:rsid w:val="003343CE"/>
    <w:rsid w:val="00334ACB"/>
    <w:rsid w:val="00334D5B"/>
    <w:rsid w:val="00335E5E"/>
    <w:rsid w:val="00336899"/>
    <w:rsid w:val="00340998"/>
    <w:rsid w:val="00340D3C"/>
    <w:rsid w:val="00350674"/>
    <w:rsid w:val="003515F1"/>
    <w:rsid w:val="00351BD3"/>
    <w:rsid w:val="00353B01"/>
    <w:rsid w:val="00354752"/>
    <w:rsid w:val="00355185"/>
    <w:rsid w:val="00356379"/>
    <w:rsid w:val="00360130"/>
    <w:rsid w:val="00361F57"/>
    <w:rsid w:val="00366732"/>
    <w:rsid w:val="00367EBB"/>
    <w:rsid w:val="00367EE7"/>
    <w:rsid w:val="003739DD"/>
    <w:rsid w:val="0037469B"/>
    <w:rsid w:val="0037570C"/>
    <w:rsid w:val="0037618B"/>
    <w:rsid w:val="00376B52"/>
    <w:rsid w:val="00380EF4"/>
    <w:rsid w:val="003813F7"/>
    <w:rsid w:val="003841F4"/>
    <w:rsid w:val="00384D1A"/>
    <w:rsid w:val="00385B38"/>
    <w:rsid w:val="00387A1D"/>
    <w:rsid w:val="00390BC6"/>
    <w:rsid w:val="003912AF"/>
    <w:rsid w:val="003918D9"/>
    <w:rsid w:val="00393411"/>
    <w:rsid w:val="003973DD"/>
    <w:rsid w:val="003A1AF3"/>
    <w:rsid w:val="003A3F03"/>
    <w:rsid w:val="003A723E"/>
    <w:rsid w:val="003A7A27"/>
    <w:rsid w:val="003A7D4E"/>
    <w:rsid w:val="003B526A"/>
    <w:rsid w:val="003B6A2C"/>
    <w:rsid w:val="003B7A12"/>
    <w:rsid w:val="003C0C18"/>
    <w:rsid w:val="003C185D"/>
    <w:rsid w:val="003C1A79"/>
    <w:rsid w:val="003C2BC8"/>
    <w:rsid w:val="003C308A"/>
    <w:rsid w:val="003C3CBD"/>
    <w:rsid w:val="003C4B7E"/>
    <w:rsid w:val="003C4CBE"/>
    <w:rsid w:val="003C5934"/>
    <w:rsid w:val="003C688A"/>
    <w:rsid w:val="003D39DA"/>
    <w:rsid w:val="003D4F66"/>
    <w:rsid w:val="003D5F6F"/>
    <w:rsid w:val="003D765B"/>
    <w:rsid w:val="003E02F2"/>
    <w:rsid w:val="003E16F7"/>
    <w:rsid w:val="003E1C85"/>
    <w:rsid w:val="003E32C7"/>
    <w:rsid w:val="003E3811"/>
    <w:rsid w:val="003E49F7"/>
    <w:rsid w:val="003E7BCA"/>
    <w:rsid w:val="003E7DF0"/>
    <w:rsid w:val="003F0E41"/>
    <w:rsid w:val="003F211A"/>
    <w:rsid w:val="003F2A1F"/>
    <w:rsid w:val="003F336F"/>
    <w:rsid w:val="003F34E0"/>
    <w:rsid w:val="003F497D"/>
    <w:rsid w:val="003F79C2"/>
    <w:rsid w:val="0040147E"/>
    <w:rsid w:val="00401971"/>
    <w:rsid w:val="004075D2"/>
    <w:rsid w:val="00407865"/>
    <w:rsid w:val="00407C8D"/>
    <w:rsid w:val="00411B23"/>
    <w:rsid w:val="004141C3"/>
    <w:rsid w:val="0042031B"/>
    <w:rsid w:val="00421FBD"/>
    <w:rsid w:val="00422CEA"/>
    <w:rsid w:val="00423CB9"/>
    <w:rsid w:val="004256F6"/>
    <w:rsid w:val="0042571F"/>
    <w:rsid w:val="004268FB"/>
    <w:rsid w:val="0042760C"/>
    <w:rsid w:val="00430C44"/>
    <w:rsid w:val="00431232"/>
    <w:rsid w:val="00434D41"/>
    <w:rsid w:val="00446373"/>
    <w:rsid w:val="0044671F"/>
    <w:rsid w:val="00446A26"/>
    <w:rsid w:val="00447011"/>
    <w:rsid w:val="00450B18"/>
    <w:rsid w:val="004527BE"/>
    <w:rsid w:val="00453669"/>
    <w:rsid w:val="00456272"/>
    <w:rsid w:val="00461287"/>
    <w:rsid w:val="004619C0"/>
    <w:rsid w:val="004635EB"/>
    <w:rsid w:val="00463867"/>
    <w:rsid w:val="004647C3"/>
    <w:rsid w:val="00464A74"/>
    <w:rsid w:val="00464D04"/>
    <w:rsid w:val="00465CE6"/>
    <w:rsid w:val="00470847"/>
    <w:rsid w:val="00471BFB"/>
    <w:rsid w:val="00473118"/>
    <w:rsid w:val="00473A0E"/>
    <w:rsid w:val="00476DE6"/>
    <w:rsid w:val="004807F8"/>
    <w:rsid w:val="00480A54"/>
    <w:rsid w:val="00480EA6"/>
    <w:rsid w:val="00483563"/>
    <w:rsid w:val="0048378B"/>
    <w:rsid w:val="00487706"/>
    <w:rsid w:val="00487743"/>
    <w:rsid w:val="004909C6"/>
    <w:rsid w:val="004924C5"/>
    <w:rsid w:val="004954BF"/>
    <w:rsid w:val="00497B2D"/>
    <w:rsid w:val="00497C4F"/>
    <w:rsid w:val="004A2E20"/>
    <w:rsid w:val="004A4481"/>
    <w:rsid w:val="004A4B78"/>
    <w:rsid w:val="004A6813"/>
    <w:rsid w:val="004B0DCE"/>
    <w:rsid w:val="004B1589"/>
    <w:rsid w:val="004B554A"/>
    <w:rsid w:val="004B6021"/>
    <w:rsid w:val="004B7773"/>
    <w:rsid w:val="004C0135"/>
    <w:rsid w:val="004C366A"/>
    <w:rsid w:val="004D00D0"/>
    <w:rsid w:val="004D06E9"/>
    <w:rsid w:val="004D1906"/>
    <w:rsid w:val="004D1AF7"/>
    <w:rsid w:val="004D3A3E"/>
    <w:rsid w:val="004D6FA1"/>
    <w:rsid w:val="004E2085"/>
    <w:rsid w:val="004E2144"/>
    <w:rsid w:val="004E26E3"/>
    <w:rsid w:val="004E2863"/>
    <w:rsid w:val="004E5256"/>
    <w:rsid w:val="004E5A8B"/>
    <w:rsid w:val="004E66FD"/>
    <w:rsid w:val="004F04A3"/>
    <w:rsid w:val="004F1DCF"/>
    <w:rsid w:val="004F2DB9"/>
    <w:rsid w:val="004F7609"/>
    <w:rsid w:val="00500355"/>
    <w:rsid w:val="005010A8"/>
    <w:rsid w:val="005013E3"/>
    <w:rsid w:val="00501B01"/>
    <w:rsid w:val="005030B5"/>
    <w:rsid w:val="00505000"/>
    <w:rsid w:val="005109D4"/>
    <w:rsid w:val="00510C3E"/>
    <w:rsid w:val="005129B8"/>
    <w:rsid w:val="00513040"/>
    <w:rsid w:val="00516AB9"/>
    <w:rsid w:val="00521A47"/>
    <w:rsid w:val="00522122"/>
    <w:rsid w:val="00522297"/>
    <w:rsid w:val="00523391"/>
    <w:rsid w:val="005315D5"/>
    <w:rsid w:val="00532B58"/>
    <w:rsid w:val="00534E4C"/>
    <w:rsid w:val="00535236"/>
    <w:rsid w:val="00540420"/>
    <w:rsid w:val="00540F9A"/>
    <w:rsid w:val="005416DF"/>
    <w:rsid w:val="00541DD4"/>
    <w:rsid w:val="00542725"/>
    <w:rsid w:val="005428DC"/>
    <w:rsid w:val="005430C5"/>
    <w:rsid w:val="00543BE3"/>
    <w:rsid w:val="00543DB0"/>
    <w:rsid w:val="00545AB2"/>
    <w:rsid w:val="00545E7D"/>
    <w:rsid w:val="00546C5E"/>
    <w:rsid w:val="00547727"/>
    <w:rsid w:val="005520F6"/>
    <w:rsid w:val="005545DC"/>
    <w:rsid w:val="005570AF"/>
    <w:rsid w:val="00557202"/>
    <w:rsid w:val="00557B10"/>
    <w:rsid w:val="00557CD4"/>
    <w:rsid w:val="00561EFA"/>
    <w:rsid w:val="00564C40"/>
    <w:rsid w:val="00565EFE"/>
    <w:rsid w:val="00570088"/>
    <w:rsid w:val="0057122F"/>
    <w:rsid w:val="00576ECC"/>
    <w:rsid w:val="005770EB"/>
    <w:rsid w:val="005778C1"/>
    <w:rsid w:val="0058046E"/>
    <w:rsid w:val="0058122C"/>
    <w:rsid w:val="00583203"/>
    <w:rsid w:val="00583A9A"/>
    <w:rsid w:val="00587E10"/>
    <w:rsid w:val="00590AC1"/>
    <w:rsid w:val="00592AEA"/>
    <w:rsid w:val="00593E8B"/>
    <w:rsid w:val="005952D1"/>
    <w:rsid w:val="0059605D"/>
    <w:rsid w:val="005A5B05"/>
    <w:rsid w:val="005B4A3E"/>
    <w:rsid w:val="005B5BE2"/>
    <w:rsid w:val="005C0108"/>
    <w:rsid w:val="005C1368"/>
    <w:rsid w:val="005C2F89"/>
    <w:rsid w:val="005C3940"/>
    <w:rsid w:val="005C3F21"/>
    <w:rsid w:val="005C6A7C"/>
    <w:rsid w:val="005C7B51"/>
    <w:rsid w:val="005D3879"/>
    <w:rsid w:val="005D39E2"/>
    <w:rsid w:val="005D6E6E"/>
    <w:rsid w:val="005D741B"/>
    <w:rsid w:val="005D76FE"/>
    <w:rsid w:val="005E1BBD"/>
    <w:rsid w:val="005E2355"/>
    <w:rsid w:val="005E4075"/>
    <w:rsid w:val="005E58BF"/>
    <w:rsid w:val="005E6043"/>
    <w:rsid w:val="005F0F03"/>
    <w:rsid w:val="005F1195"/>
    <w:rsid w:val="005F19AD"/>
    <w:rsid w:val="005F506F"/>
    <w:rsid w:val="005F55A8"/>
    <w:rsid w:val="00603F44"/>
    <w:rsid w:val="00607087"/>
    <w:rsid w:val="00607471"/>
    <w:rsid w:val="00607784"/>
    <w:rsid w:val="00607DBE"/>
    <w:rsid w:val="00607FE0"/>
    <w:rsid w:val="0061017E"/>
    <w:rsid w:val="00611165"/>
    <w:rsid w:val="00611F1A"/>
    <w:rsid w:val="0061462A"/>
    <w:rsid w:val="00617EB4"/>
    <w:rsid w:val="00623266"/>
    <w:rsid w:val="0062339F"/>
    <w:rsid w:val="00623597"/>
    <w:rsid w:val="00623646"/>
    <w:rsid w:val="00626229"/>
    <w:rsid w:val="00634FED"/>
    <w:rsid w:val="00635064"/>
    <w:rsid w:val="0063522A"/>
    <w:rsid w:val="0063610B"/>
    <w:rsid w:val="00637D6A"/>
    <w:rsid w:val="0064229D"/>
    <w:rsid w:val="00642736"/>
    <w:rsid w:val="0064285F"/>
    <w:rsid w:val="006440C5"/>
    <w:rsid w:val="00645375"/>
    <w:rsid w:val="006466CD"/>
    <w:rsid w:val="00646E56"/>
    <w:rsid w:val="00647154"/>
    <w:rsid w:val="00647A04"/>
    <w:rsid w:val="00647E5D"/>
    <w:rsid w:val="00653375"/>
    <w:rsid w:val="006546BB"/>
    <w:rsid w:val="00656BBF"/>
    <w:rsid w:val="00657DC7"/>
    <w:rsid w:val="00662050"/>
    <w:rsid w:val="00663F69"/>
    <w:rsid w:val="006708FC"/>
    <w:rsid w:val="00670A76"/>
    <w:rsid w:val="00671D42"/>
    <w:rsid w:val="0067245C"/>
    <w:rsid w:val="006724E3"/>
    <w:rsid w:val="00674238"/>
    <w:rsid w:val="00680B79"/>
    <w:rsid w:val="00681D11"/>
    <w:rsid w:val="00682053"/>
    <w:rsid w:val="00682A92"/>
    <w:rsid w:val="0068499E"/>
    <w:rsid w:val="00685472"/>
    <w:rsid w:val="00690373"/>
    <w:rsid w:val="0069069C"/>
    <w:rsid w:val="00690C8B"/>
    <w:rsid w:val="006920EC"/>
    <w:rsid w:val="006944A9"/>
    <w:rsid w:val="00694C43"/>
    <w:rsid w:val="006950FC"/>
    <w:rsid w:val="006A0185"/>
    <w:rsid w:val="006A052B"/>
    <w:rsid w:val="006A09CB"/>
    <w:rsid w:val="006A3CBE"/>
    <w:rsid w:val="006A4934"/>
    <w:rsid w:val="006A4D32"/>
    <w:rsid w:val="006A54C9"/>
    <w:rsid w:val="006A5C80"/>
    <w:rsid w:val="006B3404"/>
    <w:rsid w:val="006B7006"/>
    <w:rsid w:val="006B7D57"/>
    <w:rsid w:val="006C19EE"/>
    <w:rsid w:val="006C3E12"/>
    <w:rsid w:val="006C42D3"/>
    <w:rsid w:val="006C4F73"/>
    <w:rsid w:val="006C5223"/>
    <w:rsid w:val="006C7803"/>
    <w:rsid w:val="006D083D"/>
    <w:rsid w:val="006D1CA8"/>
    <w:rsid w:val="006D2EF0"/>
    <w:rsid w:val="006D62AC"/>
    <w:rsid w:val="006E0BDB"/>
    <w:rsid w:val="006E36C0"/>
    <w:rsid w:val="006E4303"/>
    <w:rsid w:val="006E4644"/>
    <w:rsid w:val="006E48A1"/>
    <w:rsid w:val="006E6373"/>
    <w:rsid w:val="006F039C"/>
    <w:rsid w:val="006F0A5A"/>
    <w:rsid w:val="006F39D8"/>
    <w:rsid w:val="006F58BB"/>
    <w:rsid w:val="007021D6"/>
    <w:rsid w:val="00703689"/>
    <w:rsid w:val="007057AC"/>
    <w:rsid w:val="007065E8"/>
    <w:rsid w:val="00706994"/>
    <w:rsid w:val="007109FC"/>
    <w:rsid w:val="007157D7"/>
    <w:rsid w:val="00715F7F"/>
    <w:rsid w:val="0072127F"/>
    <w:rsid w:val="00721712"/>
    <w:rsid w:val="0072421B"/>
    <w:rsid w:val="00724535"/>
    <w:rsid w:val="00724B6F"/>
    <w:rsid w:val="00725FBB"/>
    <w:rsid w:val="00726FDB"/>
    <w:rsid w:val="00727508"/>
    <w:rsid w:val="00736A84"/>
    <w:rsid w:val="00736B4C"/>
    <w:rsid w:val="00737050"/>
    <w:rsid w:val="00737FE1"/>
    <w:rsid w:val="00743DA6"/>
    <w:rsid w:val="007454DD"/>
    <w:rsid w:val="00745C4A"/>
    <w:rsid w:val="00746108"/>
    <w:rsid w:val="0074746C"/>
    <w:rsid w:val="00751F34"/>
    <w:rsid w:val="007546EE"/>
    <w:rsid w:val="007560EC"/>
    <w:rsid w:val="00761AAA"/>
    <w:rsid w:val="007620C7"/>
    <w:rsid w:val="007635FD"/>
    <w:rsid w:val="007646F9"/>
    <w:rsid w:val="0076543D"/>
    <w:rsid w:val="007672BF"/>
    <w:rsid w:val="00767B99"/>
    <w:rsid w:val="00770899"/>
    <w:rsid w:val="0077265F"/>
    <w:rsid w:val="00772700"/>
    <w:rsid w:val="00772E37"/>
    <w:rsid w:val="00773419"/>
    <w:rsid w:val="007751C6"/>
    <w:rsid w:val="00777C57"/>
    <w:rsid w:val="00784D7C"/>
    <w:rsid w:val="007852D4"/>
    <w:rsid w:val="00790902"/>
    <w:rsid w:val="00792045"/>
    <w:rsid w:val="00792153"/>
    <w:rsid w:val="007A0B37"/>
    <w:rsid w:val="007A3D7C"/>
    <w:rsid w:val="007A6CB8"/>
    <w:rsid w:val="007A723C"/>
    <w:rsid w:val="007A78C3"/>
    <w:rsid w:val="007B1A02"/>
    <w:rsid w:val="007B1B06"/>
    <w:rsid w:val="007B1CC0"/>
    <w:rsid w:val="007B6661"/>
    <w:rsid w:val="007B6E8B"/>
    <w:rsid w:val="007B6F21"/>
    <w:rsid w:val="007B7B84"/>
    <w:rsid w:val="007C0ABE"/>
    <w:rsid w:val="007C1A63"/>
    <w:rsid w:val="007C5547"/>
    <w:rsid w:val="007C5620"/>
    <w:rsid w:val="007C6886"/>
    <w:rsid w:val="007C6F38"/>
    <w:rsid w:val="007D2735"/>
    <w:rsid w:val="007D6668"/>
    <w:rsid w:val="007D7247"/>
    <w:rsid w:val="007E05E2"/>
    <w:rsid w:val="007E0FD4"/>
    <w:rsid w:val="007E40AF"/>
    <w:rsid w:val="007E5C59"/>
    <w:rsid w:val="007E6A0F"/>
    <w:rsid w:val="007E7651"/>
    <w:rsid w:val="007F0B1E"/>
    <w:rsid w:val="007F203A"/>
    <w:rsid w:val="007F20EE"/>
    <w:rsid w:val="007F2B56"/>
    <w:rsid w:val="007F69D6"/>
    <w:rsid w:val="008003F8"/>
    <w:rsid w:val="00804A15"/>
    <w:rsid w:val="00804ED5"/>
    <w:rsid w:val="00806697"/>
    <w:rsid w:val="008069C3"/>
    <w:rsid w:val="00807E0C"/>
    <w:rsid w:val="008141D8"/>
    <w:rsid w:val="008229BC"/>
    <w:rsid w:val="0082382D"/>
    <w:rsid w:val="0082452D"/>
    <w:rsid w:val="00824B21"/>
    <w:rsid w:val="0082571A"/>
    <w:rsid w:val="0083096B"/>
    <w:rsid w:val="00831EFA"/>
    <w:rsid w:val="0083281C"/>
    <w:rsid w:val="0083464F"/>
    <w:rsid w:val="00837F07"/>
    <w:rsid w:val="00840BC5"/>
    <w:rsid w:val="00841111"/>
    <w:rsid w:val="00841DED"/>
    <w:rsid w:val="008421D2"/>
    <w:rsid w:val="00844262"/>
    <w:rsid w:val="00845354"/>
    <w:rsid w:val="00845BE6"/>
    <w:rsid w:val="00847D23"/>
    <w:rsid w:val="008510F2"/>
    <w:rsid w:val="0085142F"/>
    <w:rsid w:val="0085247E"/>
    <w:rsid w:val="008548E9"/>
    <w:rsid w:val="008549AC"/>
    <w:rsid w:val="00857EF0"/>
    <w:rsid w:val="0086095E"/>
    <w:rsid w:val="00871E95"/>
    <w:rsid w:val="00873FC2"/>
    <w:rsid w:val="00874251"/>
    <w:rsid w:val="008760D3"/>
    <w:rsid w:val="00876F0A"/>
    <w:rsid w:val="008776D9"/>
    <w:rsid w:val="00880C7A"/>
    <w:rsid w:val="00881329"/>
    <w:rsid w:val="008817A0"/>
    <w:rsid w:val="00881D52"/>
    <w:rsid w:val="00884D4A"/>
    <w:rsid w:val="00885C35"/>
    <w:rsid w:val="00886415"/>
    <w:rsid w:val="00887294"/>
    <w:rsid w:val="00890BFB"/>
    <w:rsid w:val="00891998"/>
    <w:rsid w:val="00891FCB"/>
    <w:rsid w:val="0089204A"/>
    <w:rsid w:val="0089377E"/>
    <w:rsid w:val="00897B93"/>
    <w:rsid w:val="008A3250"/>
    <w:rsid w:val="008A52CF"/>
    <w:rsid w:val="008A5BC3"/>
    <w:rsid w:val="008A77A8"/>
    <w:rsid w:val="008B18C5"/>
    <w:rsid w:val="008B7057"/>
    <w:rsid w:val="008C0DE9"/>
    <w:rsid w:val="008C3725"/>
    <w:rsid w:val="008C5D78"/>
    <w:rsid w:val="008C6DF9"/>
    <w:rsid w:val="008C79F9"/>
    <w:rsid w:val="008D0B13"/>
    <w:rsid w:val="008D2E89"/>
    <w:rsid w:val="008D2E90"/>
    <w:rsid w:val="008D61DD"/>
    <w:rsid w:val="008E136A"/>
    <w:rsid w:val="008E2BDD"/>
    <w:rsid w:val="008E347C"/>
    <w:rsid w:val="008E5B72"/>
    <w:rsid w:val="008E7A97"/>
    <w:rsid w:val="008F2FC0"/>
    <w:rsid w:val="008F50B7"/>
    <w:rsid w:val="00903BA3"/>
    <w:rsid w:val="0090435A"/>
    <w:rsid w:val="00905EDA"/>
    <w:rsid w:val="00906BD0"/>
    <w:rsid w:val="00907BD6"/>
    <w:rsid w:val="00911130"/>
    <w:rsid w:val="00911F1E"/>
    <w:rsid w:val="00912CC1"/>
    <w:rsid w:val="00913656"/>
    <w:rsid w:val="00913D20"/>
    <w:rsid w:val="00914887"/>
    <w:rsid w:val="00915614"/>
    <w:rsid w:val="00917824"/>
    <w:rsid w:val="00927A4B"/>
    <w:rsid w:val="00930E0C"/>
    <w:rsid w:val="00931652"/>
    <w:rsid w:val="0093239E"/>
    <w:rsid w:val="00933256"/>
    <w:rsid w:val="0093670F"/>
    <w:rsid w:val="00937F5F"/>
    <w:rsid w:val="009405C7"/>
    <w:rsid w:val="00941930"/>
    <w:rsid w:val="0094437B"/>
    <w:rsid w:val="00944F56"/>
    <w:rsid w:val="0094604B"/>
    <w:rsid w:val="00947C8D"/>
    <w:rsid w:val="009508FE"/>
    <w:rsid w:val="00954FEA"/>
    <w:rsid w:val="00955EA4"/>
    <w:rsid w:val="00961559"/>
    <w:rsid w:val="009708E4"/>
    <w:rsid w:val="00974494"/>
    <w:rsid w:val="009751DF"/>
    <w:rsid w:val="009765E9"/>
    <w:rsid w:val="009766FD"/>
    <w:rsid w:val="00980213"/>
    <w:rsid w:val="00980A39"/>
    <w:rsid w:val="0098252A"/>
    <w:rsid w:val="00990F5F"/>
    <w:rsid w:val="0099179F"/>
    <w:rsid w:val="009A1D31"/>
    <w:rsid w:val="009A3CAD"/>
    <w:rsid w:val="009A57C8"/>
    <w:rsid w:val="009B1109"/>
    <w:rsid w:val="009B260B"/>
    <w:rsid w:val="009B4BE7"/>
    <w:rsid w:val="009B62A5"/>
    <w:rsid w:val="009B6F53"/>
    <w:rsid w:val="009B718E"/>
    <w:rsid w:val="009C4D99"/>
    <w:rsid w:val="009C524E"/>
    <w:rsid w:val="009D0440"/>
    <w:rsid w:val="009D37CD"/>
    <w:rsid w:val="009D38BD"/>
    <w:rsid w:val="009D5E02"/>
    <w:rsid w:val="009D63E5"/>
    <w:rsid w:val="009E07D6"/>
    <w:rsid w:val="009E25BA"/>
    <w:rsid w:val="009E5A5A"/>
    <w:rsid w:val="009E5A90"/>
    <w:rsid w:val="009E6211"/>
    <w:rsid w:val="009F01AF"/>
    <w:rsid w:val="009F0C4A"/>
    <w:rsid w:val="009F1655"/>
    <w:rsid w:val="009F252E"/>
    <w:rsid w:val="009F466B"/>
    <w:rsid w:val="009F658A"/>
    <w:rsid w:val="009F6E42"/>
    <w:rsid w:val="009F7CA8"/>
    <w:rsid w:val="00A00DBD"/>
    <w:rsid w:val="00A049A6"/>
    <w:rsid w:val="00A0660A"/>
    <w:rsid w:val="00A070B9"/>
    <w:rsid w:val="00A07A1D"/>
    <w:rsid w:val="00A11ED4"/>
    <w:rsid w:val="00A129F8"/>
    <w:rsid w:val="00A164F4"/>
    <w:rsid w:val="00A16F68"/>
    <w:rsid w:val="00A215EE"/>
    <w:rsid w:val="00A225C8"/>
    <w:rsid w:val="00A22BBF"/>
    <w:rsid w:val="00A2590B"/>
    <w:rsid w:val="00A25DAB"/>
    <w:rsid w:val="00A261E6"/>
    <w:rsid w:val="00A3231F"/>
    <w:rsid w:val="00A326F0"/>
    <w:rsid w:val="00A33C32"/>
    <w:rsid w:val="00A34720"/>
    <w:rsid w:val="00A34D1F"/>
    <w:rsid w:val="00A35E9F"/>
    <w:rsid w:val="00A37BEA"/>
    <w:rsid w:val="00A40AB1"/>
    <w:rsid w:val="00A40BB9"/>
    <w:rsid w:val="00A41F99"/>
    <w:rsid w:val="00A42160"/>
    <w:rsid w:val="00A43835"/>
    <w:rsid w:val="00A50E78"/>
    <w:rsid w:val="00A512BD"/>
    <w:rsid w:val="00A51606"/>
    <w:rsid w:val="00A54A87"/>
    <w:rsid w:val="00A54D45"/>
    <w:rsid w:val="00A64DC2"/>
    <w:rsid w:val="00A67DF3"/>
    <w:rsid w:val="00A711D7"/>
    <w:rsid w:val="00A72B85"/>
    <w:rsid w:val="00A72F50"/>
    <w:rsid w:val="00A74460"/>
    <w:rsid w:val="00A746F7"/>
    <w:rsid w:val="00A80629"/>
    <w:rsid w:val="00A8135A"/>
    <w:rsid w:val="00A86B96"/>
    <w:rsid w:val="00A90CCD"/>
    <w:rsid w:val="00A9404A"/>
    <w:rsid w:val="00A948E8"/>
    <w:rsid w:val="00A94A9B"/>
    <w:rsid w:val="00A952BE"/>
    <w:rsid w:val="00A96983"/>
    <w:rsid w:val="00A97E15"/>
    <w:rsid w:val="00AA3DBB"/>
    <w:rsid w:val="00AA4435"/>
    <w:rsid w:val="00AA563A"/>
    <w:rsid w:val="00AA5945"/>
    <w:rsid w:val="00AA734B"/>
    <w:rsid w:val="00AB1FEA"/>
    <w:rsid w:val="00AB360E"/>
    <w:rsid w:val="00AB6C46"/>
    <w:rsid w:val="00AB7D86"/>
    <w:rsid w:val="00AB7F61"/>
    <w:rsid w:val="00AC1C33"/>
    <w:rsid w:val="00AC3424"/>
    <w:rsid w:val="00AC39ED"/>
    <w:rsid w:val="00AC5676"/>
    <w:rsid w:val="00AC6462"/>
    <w:rsid w:val="00AC7619"/>
    <w:rsid w:val="00AD05F8"/>
    <w:rsid w:val="00AD3249"/>
    <w:rsid w:val="00AD3802"/>
    <w:rsid w:val="00AD4CA1"/>
    <w:rsid w:val="00AD6A03"/>
    <w:rsid w:val="00AD6CC2"/>
    <w:rsid w:val="00AD7EF9"/>
    <w:rsid w:val="00AE2B50"/>
    <w:rsid w:val="00AE445E"/>
    <w:rsid w:val="00AE729E"/>
    <w:rsid w:val="00AF0A94"/>
    <w:rsid w:val="00AF277D"/>
    <w:rsid w:val="00AF6E3A"/>
    <w:rsid w:val="00B00C00"/>
    <w:rsid w:val="00B01180"/>
    <w:rsid w:val="00B01E1F"/>
    <w:rsid w:val="00B030B9"/>
    <w:rsid w:val="00B037F9"/>
    <w:rsid w:val="00B04506"/>
    <w:rsid w:val="00B06930"/>
    <w:rsid w:val="00B10C2E"/>
    <w:rsid w:val="00B134CE"/>
    <w:rsid w:val="00B17563"/>
    <w:rsid w:val="00B176A2"/>
    <w:rsid w:val="00B2327A"/>
    <w:rsid w:val="00B23293"/>
    <w:rsid w:val="00B25A8A"/>
    <w:rsid w:val="00B25CCB"/>
    <w:rsid w:val="00B27B9F"/>
    <w:rsid w:val="00B318A7"/>
    <w:rsid w:val="00B31B3E"/>
    <w:rsid w:val="00B32CE4"/>
    <w:rsid w:val="00B33BCE"/>
    <w:rsid w:val="00B34932"/>
    <w:rsid w:val="00B35973"/>
    <w:rsid w:val="00B417B1"/>
    <w:rsid w:val="00B454D4"/>
    <w:rsid w:val="00B46AB2"/>
    <w:rsid w:val="00B50D6F"/>
    <w:rsid w:val="00B561B3"/>
    <w:rsid w:val="00B562C1"/>
    <w:rsid w:val="00B56572"/>
    <w:rsid w:val="00B634CE"/>
    <w:rsid w:val="00B6507B"/>
    <w:rsid w:val="00B65D62"/>
    <w:rsid w:val="00B6705D"/>
    <w:rsid w:val="00B70155"/>
    <w:rsid w:val="00B71EA6"/>
    <w:rsid w:val="00B720AA"/>
    <w:rsid w:val="00B73A2C"/>
    <w:rsid w:val="00B7693A"/>
    <w:rsid w:val="00B83175"/>
    <w:rsid w:val="00B83EAE"/>
    <w:rsid w:val="00B846F1"/>
    <w:rsid w:val="00B857D8"/>
    <w:rsid w:val="00B90F35"/>
    <w:rsid w:val="00B918AD"/>
    <w:rsid w:val="00B91B2F"/>
    <w:rsid w:val="00B91C1B"/>
    <w:rsid w:val="00B92872"/>
    <w:rsid w:val="00B9375B"/>
    <w:rsid w:val="00B952A1"/>
    <w:rsid w:val="00B9644D"/>
    <w:rsid w:val="00B9658F"/>
    <w:rsid w:val="00BA1B33"/>
    <w:rsid w:val="00BA5DE8"/>
    <w:rsid w:val="00BB116A"/>
    <w:rsid w:val="00BB136A"/>
    <w:rsid w:val="00BB3BB1"/>
    <w:rsid w:val="00BB4713"/>
    <w:rsid w:val="00BB47BC"/>
    <w:rsid w:val="00BB62E4"/>
    <w:rsid w:val="00BC41F6"/>
    <w:rsid w:val="00BC49D2"/>
    <w:rsid w:val="00BC648D"/>
    <w:rsid w:val="00BC66AE"/>
    <w:rsid w:val="00BD062A"/>
    <w:rsid w:val="00BD4DF5"/>
    <w:rsid w:val="00BE2B28"/>
    <w:rsid w:val="00BE3300"/>
    <w:rsid w:val="00BF1626"/>
    <w:rsid w:val="00BF337B"/>
    <w:rsid w:val="00BF3DA2"/>
    <w:rsid w:val="00BF4EB2"/>
    <w:rsid w:val="00BF5E6A"/>
    <w:rsid w:val="00BF6D2F"/>
    <w:rsid w:val="00C00AE3"/>
    <w:rsid w:val="00C013F7"/>
    <w:rsid w:val="00C01A7B"/>
    <w:rsid w:val="00C02388"/>
    <w:rsid w:val="00C04413"/>
    <w:rsid w:val="00C10254"/>
    <w:rsid w:val="00C105C0"/>
    <w:rsid w:val="00C1255B"/>
    <w:rsid w:val="00C131F0"/>
    <w:rsid w:val="00C16D0D"/>
    <w:rsid w:val="00C217E1"/>
    <w:rsid w:val="00C21D53"/>
    <w:rsid w:val="00C221F7"/>
    <w:rsid w:val="00C23258"/>
    <w:rsid w:val="00C24BFB"/>
    <w:rsid w:val="00C301B7"/>
    <w:rsid w:val="00C30976"/>
    <w:rsid w:val="00C30BF3"/>
    <w:rsid w:val="00C3219E"/>
    <w:rsid w:val="00C33D65"/>
    <w:rsid w:val="00C33FA3"/>
    <w:rsid w:val="00C41208"/>
    <w:rsid w:val="00C421B7"/>
    <w:rsid w:val="00C42755"/>
    <w:rsid w:val="00C42BB3"/>
    <w:rsid w:val="00C45EC3"/>
    <w:rsid w:val="00C51753"/>
    <w:rsid w:val="00C53F4D"/>
    <w:rsid w:val="00C57BCD"/>
    <w:rsid w:val="00C57D9E"/>
    <w:rsid w:val="00C633C2"/>
    <w:rsid w:val="00C6556C"/>
    <w:rsid w:val="00C71B4F"/>
    <w:rsid w:val="00C80065"/>
    <w:rsid w:val="00C806B9"/>
    <w:rsid w:val="00C81C67"/>
    <w:rsid w:val="00C843C1"/>
    <w:rsid w:val="00C847B0"/>
    <w:rsid w:val="00C86270"/>
    <w:rsid w:val="00C8725F"/>
    <w:rsid w:val="00C90941"/>
    <w:rsid w:val="00C916E8"/>
    <w:rsid w:val="00C97B22"/>
    <w:rsid w:val="00CA04A4"/>
    <w:rsid w:val="00CA0765"/>
    <w:rsid w:val="00CA0AF1"/>
    <w:rsid w:val="00CA4112"/>
    <w:rsid w:val="00CA4E69"/>
    <w:rsid w:val="00CA4FDF"/>
    <w:rsid w:val="00CA5188"/>
    <w:rsid w:val="00CA5847"/>
    <w:rsid w:val="00CA71B7"/>
    <w:rsid w:val="00CB0DDD"/>
    <w:rsid w:val="00CB1DEA"/>
    <w:rsid w:val="00CB4999"/>
    <w:rsid w:val="00CC3932"/>
    <w:rsid w:val="00CC49CF"/>
    <w:rsid w:val="00CD0657"/>
    <w:rsid w:val="00CD1738"/>
    <w:rsid w:val="00CD1C83"/>
    <w:rsid w:val="00CD3BE6"/>
    <w:rsid w:val="00CD4C32"/>
    <w:rsid w:val="00CD6DD3"/>
    <w:rsid w:val="00CE1381"/>
    <w:rsid w:val="00CE4147"/>
    <w:rsid w:val="00CE498F"/>
    <w:rsid w:val="00CF07C6"/>
    <w:rsid w:val="00CF1DDB"/>
    <w:rsid w:val="00CF5061"/>
    <w:rsid w:val="00CF72A6"/>
    <w:rsid w:val="00D00354"/>
    <w:rsid w:val="00D03C9A"/>
    <w:rsid w:val="00D049E6"/>
    <w:rsid w:val="00D04EF4"/>
    <w:rsid w:val="00D05F5E"/>
    <w:rsid w:val="00D109B0"/>
    <w:rsid w:val="00D10BA4"/>
    <w:rsid w:val="00D121A9"/>
    <w:rsid w:val="00D136F0"/>
    <w:rsid w:val="00D1663C"/>
    <w:rsid w:val="00D1775C"/>
    <w:rsid w:val="00D201B2"/>
    <w:rsid w:val="00D26D8D"/>
    <w:rsid w:val="00D30BF6"/>
    <w:rsid w:val="00D3183A"/>
    <w:rsid w:val="00D3187D"/>
    <w:rsid w:val="00D33FE9"/>
    <w:rsid w:val="00D349E6"/>
    <w:rsid w:val="00D366D5"/>
    <w:rsid w:val="00D3707F"/>
    <w:rsid w:val="00D3740F"/>
    <w:rsid w:val="00D43601"/>
    <w:rsid w:val="00D44972"/>
    <w:rsid w:val="00D4605D"/>
    <w:rsid w:val="00D473D4"/>
    <w:rsid w:val="00D5125D"/>
    <w:rsid w:val="00D51CD3"/>
    <w:rsid w:val="00D56037"/>
    <w:rsid w:val="00D668A7"/>
    <w:rsid w:val="00D71E08"/>
    <w:rsid w:val="00D723E1"/>
    <w:rsid w:val="00D733A4"/>
    <w:rsid w:val="00D7612A"/>
    <w:rsid w:val="00D7675C"/>
    <w:rsid w:val="00D76990"/>
    <w:rsid w:val="00D8283B"/>
    <w:rsid w:val="00D82F95"/>
    <w:rsid w:val="00D83B3D"/>
    <w:rsid w:val="00D85EF4"/>
    <w:rsid w:val="00D8724E"/>
    <w:rsid w:val="00D92D3A"/>
    <w:rsid w:val="00D93831"/>
    <w:rsid w:val="00D94091"/>
    <w:rsid w:val="00D95578"/>
    <w:rsid w:val="00D95954"/>
    <w:rsid w:val="00D960AD"/>
    <w:rsid w:val="00D96C8C"/>
    <w:rsid w:val="00D977CF"/>
    <w:rsid w:val="00DA0C90"/>
    <w:rsid w:val="00DA186E"/>
    <w:rsid w:val="00DA35F7"/>
    <w:rsid w:val="00DA5313"/>
    <w:rsid w:val="00DB0389"/>
    <w:rsid w:val="00DB0A59"/>
    <w:rsid w:val="00DB5FA3"/>
    <w:rsid w:val="00DB73C7"/>
    <w:rsid w:val="00DB790F"/>
    <w:rsid w:val="00DB7C13"/>
    <w:rsid w:val="00DC1725"/>
    <w:rsid w:val="00DC2097"/>
    <w:rsid w:val="00DC21C5"/>
    <w:rsid w:val="00DC40AD"/>
    <w:rsid w:val="00DC4D28"/>
    <w:rsid w:val="00DC7847"/>
    <w:rsid w:val="00DD103A"/>
    <w:rsid w:val="00DD353C"/>
    <w:rsid w:val="00DD4656"/>
    <w:rsid w:val="00DD73D2"/>
    <w:rsid w:val="00DD755F"/>
    <w:rsid w:val="00DD7726"/>
    <w:rsid w:val="00DE42D1"/>
    <w:rsid w:val="00DE7DFB"/>
    <w:rsid w:val="00DF0E95"/>
    <w:rsid w:val="00DF136C"/>
    <w:rsid w:val="00DF3482"/>
    <w:rsid w:val="00DF4F25"/>
    <w:rsid w:val="00DF59B6"/>
    <w:rsid w:val="00DF658E"/>
    <w:rsid w:val="00E0399A"/>
    <w:rsid w:val="00E03BCB"/>
    <w:rsid w:val="00E04117"/>
    <w:rsid w:val="00E04580"/>
    <w:rsid w:val="00E04800"/>
    <w:rsid w:val="00E075D2"/>
    <w:rsid w:val="00E079C7"/>
    <w:rsid w:val="00E10CC8"/>
    <w:rsid w:val="00E10E8C"/>
    <w:rsid w:val="00E11C49"/>
    <w:rsid w:val="00E12E8D"/>
    <w:rsid w:val="00E15045"/>
    <w:rsid w:val="00E1633C"/>
    <w:rsid w:val="00E17A2F"/>
    <w:rsid w:val="00E17FD2"/>
    <w:rsid w:val="00E23484"/>
    <w:rsid w:val="00E25E34"/>
    <w:rsid w:val="00E27CB7"/>
    <w:rsid w:val="00E30E19"/>
    <w:rsid w:val="00E31A55"/>
    <w:rsid w:val="00E3265C"/>
    <w:rsid w:val="00E32E6B"/>
    <w:rsid w:val="00E32EC7"/>
    <w:rsid w:val="00E3303E"/>
    <w:rsid w:val="00E363D7"/>
    <w:rsid w:val="00E436B4"/>
    <w:rsid w:val="00E454DE"/>
    <w:rsid w:val="00E47400"/>
    <w:rsid w:val="00E50D37"/>
    <w:rsid w:val="00E5186B"/>
    <w:rsid w:val="00E605A0"/>
    <w:rsid w:val="00E6220D"/>
    <w:rsid w:val="00E636A5"/>
    <w:rsid w:val="00E6775B"/>
    <w:rsid w:val="00E677AE"/>
    <w:rsid w:val="00E67C64"/>
    <w:rsid w:val="00E7146B"/>
    <w:rsid w:val="00E72F53"/>
    <w:rsid w:val="00E73474"/>
    <w:rsid w:val="00E755FB"/>
    <w:rsid w:val="00E76A37"/>
    <w:rsid w:val="00E76EF3"/>
    <w:rsid w:val="00E77392"/>
    <w:rsid w:val="00E77A8D"/>
    <w:rsid w:val="00E8083B"/>
    <w:rsid w:val="00E81312"/>
    <w:rsid w:val="00E84F92"/>
    <w:rsid w:val="00E86325"/>
    <w:rsid w:val="00E9129C"/>
    <w:rsid w:val="00E91BB5"/>
    <w:rsid w:val="00E9226B"/>
    <w:rsid w:val="00E93C24"/>
    <w:rsid w:val="00E942B8"/>
    <w:rsid w:val="00E967C9"/>
    <w:rsid w:val="00E96AED"/>
    <w:rsid w:val="00EA1A5E"/>
    <w:rsid w:val="00EA1A79"/>
    <w:rsid w:val="00EA2D89"/>
    <w:rsid w:val="00EA2E5B"/>
    <w:rsid w:val="00EA418D"/>
    <w:rsid w:val="00EA6993"/>
    <w:rsid w:val="00EB43DD"/>
    <w:rsid w:val="00EB4D9B"/>
    <w:rsid w:val="00EB605D"/>
    <w:rsid w:val="00EB658C"/>
    <w:rsid w:val="00EC06B3"/>
    <w:rsid w:val="00EC0766"/>
    <w:rsid w:val="00EC293E"/>
    <w:rsid w:val="00EC2D60"/>
    <w:rsid w:val="00EC4A37"/>
    <w:rsid w:val="00EC58BD"/>
    <w:rsid w:val="00EC701F"/>
    <w:rsid w:val="00ED016C"/>
    <w:rsid w:val="00ED08FB"/>
    <w:rsid w:val="00ED0F7C"/>
    <w:rsid w:val="00ED175B"/>
    <w:rsid w:val="00ED32CF"/>
    <w:rsid w:val="00ED3DC2"/>
    <w:rsid w:val="00ED4738"/>
    <w:rsid w:val="00EE31E2"/>
    <w:rsid w:val="00EF17AD"/>
    <w:rsid w:val="00EF2FCD"/>
    <w:rsid w:val="00EF4F5D"/>
    <w:rsid w:val="00EF6DE7"/>
    <w:rsid w:val="00EF70FF"/>
    <w:rsid w:val="00F01137"/>
    <w:rsid w:val="00F011DE"/>
    <w:rsid w:val="00F02C8F"/>
    <w:rsid w:val="00F10256"/>
    <w:rsid w:val="00F106B4"/>
    <w:rsid w:val="00F10C49"/>
    <w:rsid w:val="00F11528"/>
    <w:rsid w:val="00F11EC1"/>
    <w:rsid w:val="00F136B6"/>
    <w:rsid w:val="00F1720A"/>
    <w:rsid w:val="00F17C40"/>
    <w:rsid w:val="00F17D99"/>
    <w:rsid w:val="00F17E00"/>
    <w:rsid w:val="00F229D0"/>
    <w:rsid w:val="00F23608"/>
    <w:rsid w:val="00F254A2"/>
    <w:rsid w:val="00F25CC9"/>
    <w:rsid w:val="00F27483"/>
    <w:rsid w:val="00F304CF"/>
    <w:rsid w:val="00F31041"/>
    <w:rsid w:val="00F44056"/>
    <w:rsid w:val="00F46C1E"/>
    <w:rsid w:val="00F5275D"/>
    <w:rsid w:val="00F53141"/>
    <w:rsid w:val="00F543CC"/>
    <w:rsid w:val="00F55826"/>
    <w:rsid w:val="00F57007"/>
    <w:rsid w:val="00F57165"/>
    <w:rsid w:val="00F574F9"/>
    <w:rsid w:val="00F603A0"/>
    <w:rsid w:val="00F60579"/>
    <w:rsid w:val="00F610A9"/>
    <w:rsid w:val="00F619B7"/>
    <w:rsid w:val="00F6325C"/>
    <w:rsid w:val="00F64A49"/>
    <w:rsid w:val="00F662B0"/>
    <w:rsid w:val="00F743F2"/>
    <w:rsid w:val="00F74909"/>
    <w:rsid w:val="00F757C0"/>
    <w:rsid w:val="00F75A57"/>
    <w:rsid w:val="00F76372"/>
    <w:rsid w:val="00F84276"/>
    <w:rsid w:val="00F87E75"/>
    <w:rsid w:val="00F902B9"/>
    <w:rsid w:val="00F97249"/>
    <w:rsid w:val="00FA176F"/>
    <w:rsid w:val="00FA202D"/>
    <w:rsid w:val="00FA3BDA"/>
    <w:rsid w:val="00FA589E"/>
    <w:rsid w:val="00FA7267"/>
    <w:rsid w:val="00FB39F8"/>
    <w:rsid w:val="00FC026B"/>
    <w:rsid w:val="00FC27CA"/>
    <w:rsid w:val="00FC2A7A"/>
    <w:rsid w:val="00FC4740"/>
    <w:rsid w:val="00FC58F1"/>
    <w:rsid w:val="00FD4BF9"/>
    <w:rsid w:val="00FD652E"/>
    <w:rsid w:val="00FD6900"/>
    <w:rsid w:val="00FD7004"/>
    <w:rsid w:val="00FE2E47"/>
    <w:rsid w:val="00FE35AC"/>
    <w:rsid w:val="00FF4816"/>
    <w:rsid w:val="00FF6AB1"/>
    <w:rsid w:val="00FF7B20"/>
    <w:rsid w:val="00FF7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BB136A"/>
    <w:pPr>
      <w:widowControl w:val="0"/>
      <w:snapToGrid w:val="0"/>
      <w:spacing w:after="0" w:line="240" w:lineRule="auto"/>
      <w:ind w:firstLine="504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0">
    <w:name w:val="Название1"/>
    <w:rsid w:val="00BB136A"/>
    <w:pPr>
      <w:keepNext/>
      <w:keepLines/>
      <w:widowControl w:val="0"/>
      <w:snapToGrid w:val="0"/>
      <w:spacing w:before="144" w:after="72" w:line="240" w:lineRule="auto"/>
      <w:jc w:val="center"/>
    </w:pPr>
    <w:rPr>
      <w:rFonts w:ascii="Arial" w:eastAsia="Times New Roman" w:hAnsi="Arial" w:cs="Times New Roman"/>
      <w:b/>
      <w:color w:val="000000"/>
      <w:sz w:val="36"/>
      <w:szCs w:val="20"/>
      <w:lang w:eastAsia="ru-RU"/>
    </w:rPr>
  </w:style>
  <w:style w:type="paragraph" w:customStyle="1" w:styleId="TableText">
    <w:name w:val="Table Text"/>
    <w:rsid w:val="00BB136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13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36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B136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rsid w:val="00BB136A"/>
  </w:style>
  <w:style w:type="character" w:customStyle="1" w:styleId="a7">
    <w:name w:val="Текст сноски Знак"/>
    <w:basedOn w:val="a0"/>
    <w:link w:val="a6"/>
    <w:uiPriority w:val="99"/>
    <w:semiHidden/>
    <w:rsid w:val="00BB13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BB136A"/>
    <w:rPr>
      <w:vertAlign w:val="superscript"/>
    </w:rPr>
  </w:style>
  <w:style w:type="paragraph" w:styleId="a9">
    <w:name w:val="footer"/>
    <w:basedOn w:val="a"/>
    <w:link w:val="aa"/>
    <w:uiPriority w:val="99"/>
    <w:rsid w:val="00BB136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BB13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BB136A"/>
  </w:style>
  <w:style w:type="paragraph" w:styleId="2">
    <w:name w:val="List 2"/>
    <w:basedOn w:val="a"/>
    <w:rsid w:val="00BB136A"/>
    <w:pPr>
      <w:ind w:left="566" w:hanging="283"/>
    </w:pPr>
    <w:rPr>
      <w:sz w:val="24"/>
      <w:szCs w:val="24"/>
    </w:rPr>
  </w:style>
  <w:style w:type="paragraph" w:styleId="ac">
    <w:name w:val="List"/>
    <w:basedOn w:val="a"/>
    <w:rsid w:val="00BB136A"/>
    <w:pPr>
      <w:ind w:left="283" w:hanging="283"/>
      <w:contextualSpacing/>
    </w:pPr>
    <w:rPr>
      <w:sz w:val="24"/>
      <w:szCs w:val="24"/>
    </w:rPr>
  </w:style>
  <w:style w:type="paragraph" w:customStyle="1" w:styleId="Default">
    <w:name w:val="Default"/>
    <w:rsid w:val="00BB136A"/>
    <w:pPr>
      <w:widowControl w:val="0"/>
      <w:autoSpaceDE w:val="0"/>
      <w:autoSpaceDN w:val="0"/>
      <w:adjustRightInd w:val="0"/>
      <w:spacing w:after="0" w:line="240" w:lineRule="auto"/>
    </w:pPr>
    <w:rPr>
      <w:rFonts w:ascii="Baltica C" w:eastAsia="Times New Roman" w:hAnsi="Baltica C" w:cs="Baltica C"/>
      <w:color w:val="000000"/>
      <w:sz w:val="24"/>
      <w:szCs w:val="24"/>
      <w:lang w:eastAsia="ru-RU"/>
    </w:rPr>
  </w:style>
  <w:style w:type="paragraph" w:styleId="ad">
    <w:name w:val="Body Text"/>
    <w:basedOn w:val="a"/>
    <w:link w:val="ae"/>
    <w:rsid w:val="003C2BC8"/>
    <w:pPr>
      <w:widowControl w:val="0"/>
      <w:autoSpaceDE w:val="0"/>
      <w:spacing w:after="120"/>
    </w:pPr>
    <w:rPr>
      <w:lang w:eastAsia="ar-SA"/>
    </w:rPr>
  </w:style>
  <w:style w:type="character" w:customStyle="1" w:styleId="ae">
    <w:name w:val="Основной текст Знак"/>
    <w:basedOn w:val="a0"/>
    <w:link w:val="ad"/>
    <w:rsid w:val="003C2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header"/>
    <w:basedOn w:val="a"/>
    <w:link w:val="af0"/>
    <w:uiPriority w:val="99"/>
    <w:unhideWhenUsed/>
    <w:rsid w:val="00012CD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12C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36013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60130"/>
  </w:style>
  <w:style w:type="character" w:styleId="af2">
    <w:name w:val="Emphasis"/>
    <w:basedOn w:val="a0"/>
    <w:uiPriority w:val="20"/>
    <w:qFormat/>
    <w:rsid w:val="00360130"/>
    <w:rPr>
      <w:i/>
      <w:iCs/>
    </w:rPr>
  </w:style>
  <w:style w:type="paragraph" w:styleId="af3">
    <w:name w:val="No Spacing"/>
    <w:uiPriority w:val="1"/>
    <w:qFormat/>
    <w:rsid w:val="00C01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7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4C029-C63C-4C1A-845C-73FF7CD10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3166</Words>
  <Characters>18049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trofimenko</dc:creator>
  <cp:keywords/>
  <dc:description/>
  <cp:lastModifiedBy>Александр Рудаев</cp:lastModifiedBy>
  <cp:revision>22</cp:revision>
  <cp:lastPrinted>2013-02-28T05:35:00Z</cp:lastPrinted>
  <dcterms:created xsi:type="dcterms:W3CDTF">2012-06-13T06:09:00Z</dcterms:created>
  <dcterms:modified xsi:type="dcterms:W3CDTF">2018-03-01T10:17:00Z</dcterms:modified>
</cp:coreProperties>
</file>